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2F" w:rsidRDefault="002A312F" w:rsidP="00B71D6B">
      <w:pPr>
        <w:jc w:val="right"/>
      </w:pPr>
      <w:r>
        <w:t>Приложение № 3</w:t>
      </w:r>
      <w:r>
        <w:br w:type="textWrapping" w:clear="all"/>
      </w:r>
    </w:p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>
      <w:r>
        <w:rPr>
          <w:b/>
        </w:rPr>
        <w:t xml:space="preserve"> </w:t>
      </w:r>
    </w:p>
    <w:p w:rsidR="002A312F" w:rsidRDefault="002A312F" w:rsidP="00691D6D"/>
    <w:p w:rsidR="002A312F" w:rsidRDefault="002A312F" w:rsidP="00691D6D"/>
    <w:p w:rsidR="002A312F" w:rsidRDefault="002A312F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УСТАВ</w:t>
      </w:r>
    </w:p>
    <w:p w:rsidR="002A312F" w:rsidRDefault="002A312F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Муниципального дошкольного </w:t>
      </w:r>
    </w:p>
    <w:p w:rsidR="002A312F" w:rsidRDefault="002A312F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образовательного учреждения </w:t>
      </w:r>
    </w:p>
    <w:p w:rsidR="002A312F" w:rsidRDefault="002A312F" w:rsidP="00691D6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детского сада № 3 «Теремок» п. Горный </w:t>
      </w:r>
      <w:proofErr w:type="spellStart"/>
      <w:r>
        <w:rPr>
          <w:b/>
          <w:sz w:val="40"/>
          <w:szCs w:val="40"/>
        </w:rPr>
        <w:t>Краснопартизанского</w:t>
      </w:r>
      <w:proofErr w:type="spellEnd"/>
      <w:r>
        <w:rPr>
          <w:b/>
          <w:sz w:val="40"/>
          <w:szCs w:val="40"/>
        </w:rPr>
        <w:t xml:space="preserve"> района </w:t>
      </w:r>
    </w:p>
    <w:p w:rsidR="002A312F" w:rsidRDefault="002A312F" w:rsidP="00691D6D">
      <w:pPr>
        <w:jc w:val="center"/>
        <w:rPr>
          <w:b/>
          <w:sz w:val="32"/>
          <w:szCs w:val="32"/>
        </w:rPr>
      </w:pPr>
      <w:r>
        <w:rPr>
          <w:b/>
          <w:sz w:val="40"/>
          <w:szCs w:val="40"/>
        </w:rPr>
        <w:t>Саратовской области</w:t>
      </w:r>
    </w:p>
    <w:p w:rsidR="002A312F" w:rsidRDefault="002A312F" w:rsidP="00691D6D">
      <w:pPr>
        <w:spacing w:line="360" w:lineRule="auto"/>
        <w:jc w:val="center"/>
        <w:rPr>
          <w:b/>
          <w:sz w:val="32"/>
          <w:szCs w:val="32"/>
        </w:rPr>
      </w:pPr>
    </w:p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691D6D"/>
    <w:p w:rsidR="002A312F" w:rsidRDefault="002A312F" w:rsidP="000376AC">
      <w:pPr>
        <w:jc w:val="center"/>
        <w:rPr>
          <w:sz w:val="32"/>
          <w:szCs w:val="32"/>
          <w:lang w:eastAsia="ru-RU"/>
        </w:rPr>
      </w:pPr>
      <w:r w:rsidRPr="00CD24C9">
        <w:rPr>
          <w:sz w:val="28"/>
          <w:szCs w:val="28"/>
        </w:rPr>
        <w:t>р.</w:t>
      </w:r>
      <w:r w:rsidRPr="00CD24C9">
        <w:rPr>
          <w:sz w:val="32"/>
          <w:szCs w:val="32"/>
          <w:lang w:eastAsia="ru-RU"/>
        </w:rPr>
        <w:t>п</w:t>
      </w:r>
      <w:r>
        <w:rPr>
          <w:sz w:val="32"/>
          <w:szCs w:val="32"/>
          <w:lang w:eastAsia="ru-RU"/>
        </w:rPr>
        <w:t>. Горный</w:t>
      </w:r>
    </w:p>
    <w:p w:rsidR="002A312F" w:rsidRDefault="002A312F" w:rsidP="000376AC">
      <w:pPr>
        <w:ind w:firstLine="567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 xml:space="preserve">                                            2015 год</w:t>
      </w:r>
    </w:p>
    <w:p w:rsidR="002A312F" w:rsidRDefault="002A312F" w:rsidP="00CF13B7">
      <w:pPr>
        <w:ind w:firstLine="567"/>
        <w:jc w:val="center"/>
        <w:rPr>
          <w:b/>
        </w:rPr>
      </w:pPr>
    </w:p>
    <w:p w:rsidR="002A312F" w:rsidRDefault="002A312F" w:rsidP="00CF13B7">
      <w:pPr>
        <w:ind w:firstLine="567"/>
        <w:jc w:val="center"/>
        <w:rPr>
          <w:b/>
        </w:rPr>
      </w:pPr>
    </w:p>
    <w:p w:rsidR="002A312F" w:rsidRDefault="002A312F" w:rsidP="00CF13B7">
      <w:pPr>
        <w:ind w:firstLine="567"/>
        <w:jc w:val="center"/>
        <w:rPr>
          <w:b/>
        </w:rPr>
      </w:pPr>
    </w:p>
    <w:p w:rsidR="002A312F" w:rsidRDefault="002A312F" w:rsidP="00CF13B7">
      <w:pPr>
        <w:ind w:firstLine="567"/>
        <w:jc w:val="center"/>
        <w:rPr>
          <w:b/>
        </w:rPr>
      </w:pPr>
    </w:p>
    <w:p w:rsidR="002A312F" w:rsidRDefault="002A312F" w:rsidP="00CF13B7">
      <w:pPr>
        <w:ind w:firstLine="567"/>
        <w:jc w:val="center"/>
        <w:rPr>
          <w:b/>
        </w:rPr>
      </w:pPr>
    </w:p>
    <w:p w:rsidR="002A312F" w:rsidRPr="008D48DF" w:rsidRDefault="002A312F" w:rsidP="00CF13B7">
      <w:pPr>
        <w:ind w:firstLine="567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2A312F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 w:rsidRPr="00A1472F">
        <w:t>Муниципальное дошколь</w:t>
      </w:r>
      <w:r>
        <w:t>ное образовательное учреждение детский сад № 3</w:t>
      </w:r>
      <w:r w:rsidRPr="00A1472F">
        <w:t xml:space="preserve"> «</w:t>
      </w:r>
      <w:r>
        <w:t>Теремок</w:t>
      </w:r>
      <w:r w:rsidRPr="00A1472F">
        <w:t>»</w:t>
      </w:r>
      <w:r>
        <w:t xml:space="preserve"> п. Горный </w:t>
      </w:r>
      <w:proofErr w:type="spellStart"/>
      <w:r>
        <w:t>Краснопартизанского</w:t>
      </w:r>
      <w:proofErr w:type="spellEnd"/>
      <w:r>
        <w:t xml:space="preserve"> района Саратовской области</w:t>
      </w:r>
      <w:r w:rsidRPr="00A1472F">
        <w:t xml:space="preserve"> (далее - </w:t>
      </w:r>
      <w:r>
        <w:t>Учреждение</w:t>
      </w:r>
      <w:r w:rsidRPr="00A1472F">
        <w:t>) является некоммерческой организацией,</w:t>
      </w:r>
      <w:r>
        <w:t xml:space="preserve"> и </w:t>
      </w:r>
      <w:r w:rsidRPr="00A1472F">
        <w:t>создан</w:t>
      </w:r>
      <w:r>
        <w:t xml:space="preserve">о </w:t>
      </w:r>
      <w:r w:rsidRPr="00A1472F">
        <w:t xml:space="preserve"> в целях оказания услуг, выполнения работ в </w:t>
      </w:r>
      <w:r>
        <w:t>сфере образования</w:t>
      </w:r>
      <w:r w:rsidRPr="009B44AB">
        <w:t xml:space="preserve"> на основании Постановления администрации </w:t>
      </w:r>
      <w:proofErr w:type="spellStart"/>
      <w:r w:rsidRPr="009B44AB">
        <w:t>Краснопартизанского</w:t>
      </w:r>
      <w:proofErr w:type="spellEnd"/>
      <w:r w:rsidRPr="009B44AB">
        <w:t xml:space="preserve"> района Саратовской области</w:t>
      </w:r>
      <w:r w:rsidRPr="0006304D">
        <w:rPr>
          <w:color w:val="FF0000"/>
        </w:rPr>
        <w:t xml:space="preserve"> 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</w:rPr>
        <w:t xml:space="preserve">от 05.03.1996 г. № </w:t>
      </w:r>
      <w:r w:rsidRPr="00DB073D">
        <w:rPr>
          <w:spacing w:val="-2"/>
        </w:rPr>
        <w:t>8</w:t>
      </w:r>
      <w:r>
        <w:rPr>
          <w:spacing w:val="-2"/>
        </w:rPr>
        <w:t>5.</w:t>
      </w:r>
    </w:p>
    <w:p w:rsidR="002A312F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>
        <w:t>Учреждение</w:t>
      </w:r>
      <w:r w:rsidRPr="00A1472F">
        <w:t xml:space="preserve"> создает условия для реализации гарантированного конституционного права на получение общедоступного и бесплатного </w:t>
      </w:r>
      <w:r w:rsidRPr="00691D6D">
        <w:t xml:space="preserve">дошкольного образования на территории </w:t>
      </w:r>
      <w:proofErr w:type="spellStart"/>
      <w:r w:rsidRPr="00691D6D">
        <w:t>Краснопартизанского</w:t>
      </w:r>
      <w:proofErr w:type="spellEnd"/>
      <w:r w:rsidRPr="00691D6D">
        <w:t xml:space="preserve"> района</w:t>
      </w:r>
      <w:r>
        <w:t xml:space="preserve"> </w:t>
      </w:r>
      <w:r w:rsidRPr="00057230">
        <w:t>Саратовской области</w:t>
      </w:r>
      <w:r w:rsidRPr="000C5767">
        <w:rPr>
          <w:color w:val="FF0000"/>
        </w:rPr>
        <w:t>.</w:t>
      </w:r>
    </w:p>
    <w:p w:rsidR="002A312F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91D6D">
        <w:t xml:space="preserve">Наименование Учреждения: </w:t>
      </w:r>
    </w:p>
    <w:p w:rsidR="002A312F" w:rsidRPr="000906FB" w:rsidRDefault="002A312F" w:rsidP="00C81660">
      <w:pPr>
        <w:pStyle w:val="ac"/>
        <w:ind w:left="709" w:right="9"/>
        <w:jc w:val="both"/>
        <w:rPr>
          <w:color w:val="000000"/>
          <w:sz w:val="28"/>
          <w:szCs w:val="28"/>
        </w:rPr>
      </w:pPr>
      <w:r w:rsidRPr="00691D6D">
        <w:t>Полное</w:t>
      </w:r>
      <w:r>
        <w:t xml:space="preserve">   наименование</w:t>
      </w:r>
      <w:r w:rsidRPr="00691D6D">
        <w:t xml:space="preserve"> - </w:t>
      </w:r>
      <w:r w:rsidRPr="00802E13">
        <w:rPr>
          <w:color w:val="000000"/>
        </w:rPr>
        <w:t>Муниципальное дошкольное образовате</w:t>
      </w:r>
      <w:r>
        <w:rPr>
          <w:color w:val="000000"/>
        </w:rPr>
        <w:t>льное учреждение детский сад № 3</w:t>
      </w:r>
      <w:r w:rsidRPr="00802E13">
        <w:rPr>
          <w:color w:val="000000"/>
        </w:rPr>
        <w:t xml:space="preserve"> «</w:t>
      </w:r>
      <w:r>
        <w:rPr>
          <w:color w:val="000000"/>
        </w:rPr>
        <w:t>Теремок</w:t>
      </w:r>
      <w:r w:rsidRPr="00802E13">
        <w:rPr>
          <w:color w:val="000000"/>
        </w:rPr>
        <w:t xml:space="preserve">» п. Горный  </w:t>
      </w:r>
      <w:proofErr w:type="spellStart"/>
      <w:r w:rsidRPr="00802E13">
        <w:rPr>
          <w:color w:val="000000"/>
        </w:rPr>
        <w:t>Краснопартизанского</w:t>
      </w:r>
      <w:proofErr w:type="spellEnd"/>
      <w:r w:rsidRPr="00802E13">
        <w:rPr>
          <w:color w:val="000000"/>
        </w:rPr>
        <w:t xml:space="preserve"> района Саратовской области.</w:t>
      </w:r>
    </w:p>
    <w:p w:rsidR="002A312F" w:rsidRPr="00C81660" w:rsidRDefault="002A312F" w:rsidP="00C81660">
      <w:pPr>
        <w:pStyle w:val="ac"/>
        <w:ind w:left="709" w:right="9"/>
        <w:jc w:val="both"/>
        <w:rPr>
          <w:color w:val="000000"/>
        </w:rPr>
      </w:pPr>
      <w:r w:rsidRPr="00691D6D">
        <w:t xml:space="preserve">Сокращенное </w:t>
      </w:r>
      <w:r>
        <w:t>наименование</w:t>
      </w:r>
      <w:r w:rsidRPr="00691D6D">
        <w:t xml:space="preserve"> - </w:t>
      </w:r>
      <w:r>
        <w:rPr>
          <w:color w:val="000000"/>
        </w:rPr>
        <w:t xml:space="preserve">МДОУ </w:t>
      </w: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>/с № 3</w:t>
      </w:r>
      <w:r w:rsidRPr="00DB073D">
        <w:rPr>
          <w:color w:val="000000"/>
        </w:rPr>
        <w:t xml:space="preserve"> «</w:t>
      </w:r>
      <w:r>
        <w:rPr>
          <w:color w:val="000000"/>
        </w:rPr>
        <w:t>Теремок</w:t>
      </w:r>
      <w:r w:rsidRPr="00DB073D">
        <w:rPr>
          <w:color w:val="000000"/>
        </w:rPr>
        <w:t>» п. Горный.</w:t>
      </w:r>
    </w:p>
    <w:p w:rsidR="002A312F" w:rsidRPr="00C81660" w:rsidRDefault="002A312F" w:rsidP="00C81660">
      <w:pPr>
        <w:pStyle w:val="a3"/>
        <w:numPr>
          <w:ilvl w:val="1"/>
          <w:numId w:val="1"/>
        </w:numPr>
        <w:ind w:left="709" w:hanging="709"/>
        <w:jc w:val="both"/>
      </w:pPr>
      <w:r w:rsidRPr="00C81660">
        <w:t xml:space="preserve"> Место нахождения учреждения: </w:t>
      </w:r>
    </w:p>
    <w:p w:rsidR="002A312F" w:rsidRDefault="002A312F" w:rsidP="00CF13B7">
      <w:pPr>
        <w:ind w:left="709" w:hanging="709"/>
        <w:jc w:val="both"/>
      </w:pPr>
      <w:r>
        <w:t xml:space="preserve">           </w:t>
      </w:r>
      <w:r w:rsidRPr="00691D6D">
        <w:t>Юридический ад</w:t>
      </w:r>
      <w:r>
        <w:t xml:space="preserve">рес: 413540, Саратовская область, </w:t>
      </w:r>
      <w:proofErr w:type="spellStart"/>
      <w:r>
        <w:t>Краснопартизанский</w:t>
      </w:r>
      <w:proofErr w:type="spellEnd"/>
      <w:r>
        <w:t xml:space="preserve"> район, р.п. Горный, ул. Новая, д.59.</w:t>
      </w:r>
      <w:r w:rsidRPr="0084632A">
        <w:t xml:space="preserve"> </w:t>
      </w:r>
    </w:p>
    <w:p w:rsidR="002A312F" w:rsidRPr="0084632A" w:rsidRDefault="002A312F" w:rsidP="00CF13B7">
      <w:pPr>
        <w:ind w:left="709" w:hanging="709"/>
        <w:jc w:val="both"/>
      </w:pPr>
      <w:r>
        <w:t xml:space="preserve">           Ф</w:t>
      </w:r>
      <w:r w:rsidRPr="00691D6D">
        <w:t>актический ад</w:t>
      </w:r>
      <w:r>
        <w:t xml:space="preserve">рес 413540, Саратовская область, </w:t>
      </w:r>
      <w:proofErr w:type="spellStart"/>
      <w:r>
        <w:t>Краснопартизанский</w:t>
      </w:r>
      <w:proofErr w:type="spellEnd"/>
      <w:r>
        <w:t xml:space="preserve"> район, р.п. Горный, ул. Новая, д.59.</w:t>
      </w:r>
      <w:r w:rsidRPr="0084632A">
        <w:t xml:space="preserve"> </w:t>
      </w:r>
      <w:r>
        <w:t xml:space="preserve"> </w:t>
      </w:r>
    </w:p>
    <w:p w:rsidR="002A312F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>
        <w:t xml:space="preserve">Организационно-правовая форма Учреждения – </w:t>
      </w:r>
      <w:r w:rsidRPr="00057230">
        <w:t>казенное</w:t>
      </w:r>
      <w:r>
        <w:t xml:space="preserve"> </w:t>
      </w:r>
      <w:r w:rsidRPr="00CA5AE5">
        <w:t>муниципальное учреждение.</w:t>
      </w:r>
      <w:r>
        <w:t xml:space="preserve">   </w:t>
      </w:r>
    </w:p>
    <w:p w:rsidR="002A312F" w:rsidRPr="00057230" w:rsidRDefault="002A312F" w:rsidP="00CF13B7">
      <w:pPr>
        <w:pStyle w:val="a3"/>
        <w:ind w:left="709" w:hanging="709"/>
        <w:jc w:val="both"/>
      </w:pPr>
      <w:r>
        <w:t xml:space="preserve">    </w:t>
      </w:r>
      <w:r w:rsidRPr="00057230">
        <w:t xml:space="preserve"> </w:t>
      </w:r>
      <w:r>
        <w:t xml:space="preserve">      </w:t>
      </w:r>
      <w:r w:rsidRPr="00057230">
        <w:t>Тип Учреждения –   дошкольное  образовательное учреждение.</w:t>
      </w:r>
    </w:p>
    <w:p w:rsidR="002A312F" w:rsidRPr="006E6449" w:rsidRDefault="00824350" w:rsidP="00CF13B7">
      <w:pPr>
        <w:pStyle w:val="a3"/>
        <w:numPr>
          <w:ilvl w:val="1"/>
          <w:numId w:val="1"/>
        </w:numPr>
        <w:ind w:left="709" w:hanging="709"/>
        <w:jc w:val="both"/>
      </w:pPr>
      <w:r>
        <w:rPr>
          <w:bdr w:val="none" w:sz="0" w:space="0" w:color="auto" w:frame="1"/>
          <w:lang w:eastAsia="ru-RU"/>
        </w:rPr>
        <w:t xml:space="preserve">Учредителем и собственником Учреждения является </w:t>
      </w:r>
      <w:proofErr w:type="spellStart"/>
      <w:r>
        <w:rPr>
          <w:bdr w:val="none" w:sz="0" w:space="0" w:color="auto" w:frame="1"/>
          <w:lang w:eastAsia="ru-RU"/>
        </w:rPr>
        <w:t>Краснопартизанский</w:t>
      </w:r>
      <w:proofErr w:type="spellEnd"/>
      <w:r>
        <w:rPr>
          <w:bdr w:val="none" w:sz="0" w:space="0" w:color="auto" w:frame="1"/>
          <w:lang w:eastAsia="ru-RU"/>
        </w:rPr>
        <w:t xml:space="preserve"> муниципальный район.</w:t>
      </w:r>
      <w:r w:rsidR="002A312F" w:rsidRPr="006E6449">
        <w:rPr>
          <w:sz w:val="28"/>
          <w:szCs w:val="28"/>
        </w:rPr>
        <w:t xml:space="preserve"> </w:t>
      </w:r>
      <w:r w:rsidR="00776308">
        <w:t xml:space="preserve">Полномочия </w:t>
      </w:r>
      <w:r w:rsidRPr="00824350">
        <w:t xml:space="preserve">Учредителя и собственника имущества Учреждения исполняет администрация </w:t>
      </w:r>
      <w:proofErr w:type="spellStart"/>
      <w:r w:rsidRPr="00824350">
        <w:t>Краснопартизанского</w:t>
      </w:r>
      <w:proofErr w:type="spellEnd"/>
      <w:r w:rsidRPr="00824350">
        <w:t xml:space="preserve"> муниципального района Саратовской области (далее по тексту Учредитель).</w:t>
      </w:r>
    </w:p>
    <w:p w:rsidR="002A312F" w:rsidRPr="00545FD8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E6449">
        <w:t xml:space="preserve">Отношения между Учредителем и Учреждением определяются </w:t>
      </w:r>
      <w:r w:rsidRPr="00057230">
        <w:t>договором, заключенным между ними в соответствии с законодательством Российской</w:t>
      </w:r>
      <w:r w:rsidRPr="006E6449">
        <w:t xml:space="preserve"> Федерации</w:t>
      </w:r>
      <w:r>
        <w:t>.</w:t>
      </w:r>
      <w:r w:rsidRPr="006E6449">
        <w:rPr>
          <w:sz w:val="28"/>
          <w:szCs w:val="28"/>
        </w:rPr>
        <w:t xml:space="preserve"> </w:t>
      </w:r>
    </w:p>
    <w:p w:rsidR="002A312F" w:rsidRPr="006E6449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 w:rsidRPr="00545FD8">
        <w:t>Учредитель несет субсидиарную ответственность по обязательствам</w:t>
      </w:r>
      <w:r>
        <w:rPr>
          <w:sz w:val="28"/>
          <w:szCs w:val="28"/>
        </w:rPr>
        <w:t xml:space="preserve"> </w:t>
      </w:r>
      <w:r w:rsidRPr="00691D6D">
        <w:t>Учреждения</w:t>
      </w:r>
      <w:r>
        <w:t>,</w:t>
      </w:r>
      <w:r w:rsidRPr="00691D6D">
        <w:t xml:space="preserve"> Учреждени</w:t>
      </w:r>
      <w:r>
        <w:t>е не несет ответственности по обязательствам Учредителя и созданных им юридических лиц.</w:t>
      </w:r>
    </w:p>
    <w:p w:rsidR="002A312F" w:rsidRPr="006E6449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E6449">
        <w:t xml:space="preserve">Учреждение является юридическим лицом с момента его государственной регистрации в установленном законом порядке, может иметь самостоятельный баланс, расчетный и иные счета в территориальном органе Федерального казначейства, финансовом управлении администрации </w:t>
      </w:r>
      <w:proofErr w:type="spellStart"/>
      <w:r w:rsidRPr="006E6449">
        <w:t>Краснопартизанского</w:t>
      </w:r>
      <w:proofErr w:type="spellEnd"/>
      <w:r w:rsidRPr="006E6449">
        <w:t xml:space="preserve"> муниципального района, круглую</w:t>
      </w:r>
      <w:r>
        <w:rPr>
          <w:color w:val="000000"/>
        </w:rPr>
        <w:t xml:space="preserve">  печать со своим наименованием</w:t>
      </w:r>
      <w:r w:rsidRPr="006E6449">
        <w:rPr>
          <w:color w:val="000000"/>
        </w:rPr>
        <w:t>, штамп и бланки установленного образца.</w:t>
      </w:r>
      <w:r>
        <w:rPr>
          <w:color w:val="000000"/>
        </w:rPr>
        <w:t xml:space="preserve"> </w:t>
      </w:r>
    </w:p>
    <w:p w:rsidR="002A312F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E6449">
        <w:t>Учреждение  филиалов и представительств не имеет.</w:t>
      </w:r>
    </w:p>
    <w:p w:rsidR="002A312F" w:rsidRDefault="002A312F" w:rsidP="00CF13B7">
      <w:pPr>
        <w:pStyle w:val="a3"/>
        <w:numPr>
          <w:ilvl w:val="1"/>
          <w:numId w:val="1"/>
        </w:numPr>
        <w:ind w:left="0" w:firstLine="0"/>
        <w:jc w:val="both"/>
      </w:pPr>
      <w:r w:rsidRPr="006E6449">
        <w:t>Учреждение создано без ограничения срока  деятельности.</w:t>
      </w:r>
      <w:r w:rsidRPr="006E6449">
        <w:tab/>
      </w:r>
    </w:p>
    <w:p w:rsidR="002A312F" w:rsidRPr="006E6449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E6449">
        <w:t xml:space="preserve">Учреждение от своего имени может приобретать и осуществлять имущественные и  неимущественные права, </w:t>
      </w:r>
      <w:proofErr w:type="gramStart"/>
      <w:r w:rsidRPr="006E6449">
        <w:t>нести обязанности</w:t>
      </w:r>
      <w:proofErr w:type="gramEnd"/>
      <w:r w:rsidRPr="006E6449">
        <w:t>, быть истцом и ответчиком в суде.</w:t>
      </w:r>
    </w:p>
    <w:p w:rsidR="002A312F" w:rsidRPr="006E6449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E6449">
        <w:t>Учредительным документом Учреждения является Устав дошкольного образовательного учреждения (далее - Устав). Устав утверждается Учредителем и регистрируется в установленном действующим законодательством порядке. Изменения и  дополнения утверждаются  Учредителем, регистрируются в регистрирующем органе в  установленном  действующим  законодательством  порядке.</w:t>
      </w:r>
    </w:p>
    <w:p w:rsidR="002A312F" w:rsidRPr="00604A89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proofErr w:type="gramStart"/>
      <w:r w:rsidRPr="006E6449">
        <w:t xml:space="preserve">В своей деятельности Учреждение руководствуется  Конституцией РФ, Гражданским кодексом РФ, Федеральным  законом «О некоммерческих организациях, Федеральным законом «Об образовании в Российской Федерации» и </w:t>
      </w:r>
      <w:r w:rsidRPr="006E6449">
        <w:lastRenderedPageBreak/>
        <w:t xml:space="preserve">иными нормативно - правовыми актами Российской Федерации, Саратовской области, органов местного самоуправления </w:t>
      </w:r>
      <w:proofErr w:type="spellStart"/>
      <w:r>
        <w:t>Краснопартизанского</w:t>
      </w:r>
      <w:proofErr w:type="spellEnd"/>
      <w:r w:rsidRPr="006E6449">
        <w:t xml:space="preserve"> муниципального района, настоящим Уставом, а также</w:t>
      </w:r>
      <w:r w:rsidRPr="006E6449">
        <w:rPr>
          <w:color w:val="000000"/>
          <w:shd w:val="clear" w:color="auto" w:fill="FFFFFF"/>
        </w:rPr>
        <w:t xml:space="preserve"> локальными нормативными актами, которые Учреждение принимает по основным вопросам организации и осуществления образовательной деятельности.</w:t>
      </w:r>
      <w:r w:rsidRPr="006E6449">
        <w:rPr>
          <w:color w:val="000000"/>
          <w:shd w:val="clear" w:color="auto" w:fill="FFFFFF"/>
        </w:rPr>
        <w:tab/>
      </w:r>
      <w:proofErr w:type="gramEnd"/>
    </w:p>
    <w:p w:rsidR="002A312F" w:rsidRPr="00604A89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>
        <w:rPr>
          <w:color w:val="000000"/>
          <w:shd w:val="clear" w:color="auto" w:fill="FFFFFF"/>
        </w:rPr>
        <w:t xml:space="preserve"> </w:t>
      </w:r>
      <w:r w:rsidRPr="00545FD8">
        <w:rPr>
          <w:sz w:val="22"/>
          <w:szCs w:val="22"/>
        </w:rPr>
        <w:t>Образовательная деятельность, осуществляемая  Учреждением,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особенностей, установленных Федеральным законом «Об образовании в Российской Федерации».</w:t>
      </w:r>
    </w:p>
    <w:p w:rsidR="002A312F" w:rsidRPr="00604A89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04A89">
        <w:rPr>
          <w:rFonts w:ascii="Times New Roman CYR" w:hAnsi="Times New Roman CYR" w:cs="Times New Roman CYR"/>
          <w:lang w:eastAsia="ar-SA"/>
        </w:rPr>
        <w:t xml:space="preserve">В </w:t>
      </w:r>
      <w:r>
        <w:rPr>
          <w:rFonts w:ascii="Times New Roman CYR" w:hAnsi="Times New Roman CYR" w:cs="Times New Roman CYR"/>
          <w:lang w:eastAsia="ar-SA"/>
        </w:rPr>
        <w:t>У</w:t>
      </w:r>
      <w:r w:rsidRPr="00604A89">
        <w:rPr>
          <w:rFonts w:ascii="Times New Roman CYR" w:hAnsi="Times New Roman CYR" w:cs="Times New Roman CYR"/>
          <w:lang w:eastAsia="ar-SA"/>
        </w:rPr>
        <w:t>чреждении не допуска</w:t>
      </w:r>
      <w:r>
        <w:rPr>
          <w:rFonts w:ascii="Times New Roman CYR" w:hAnsi="Times New Roman CYR" w:cs="Times New Roman CYR"/>
          <w:lang w:eastAsia="ar-SA"/>
        </w:rPr>
        <w:t>е</w:t>
      </w:r>
      <w:r w:rsidRPr="00604A89">
        <w:rPr>
          <w:rFonts w:ascii="Times New Roman CYR" w:hAnsi="Times New Roman CYR" w:cs="Times New Roman CYR"/>
          <w:lang w:eastAsia="ar-SA"/>
        </w:rPr>
        <w:t>тся создание и осуществление деятельности организационных структур, политических партий, общественно - политических и религиозных движений и организаций (объединений).</w:t>
      </w:r>
    </w:p>
    <w:p w:rsidR="002A312F" w:rsidRPr="00604A89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>
        <w:rPr>
          <w:sz w:val="22"/>
          <w:szCs w:val="22"/>
        </w:rPr>
        <w:t xml:space="preserve"> </w:t>
      </w:r>
      <w:r w:rsidRPr="00CF13B7">
        <w:rPr>
          <w:shd w:val="clear" w:color="auto" w:fill="FFFFFF"/>
        </w:rPr>
        <w:t>Учреждение обеспечивает открытость и доступность информации о своей деятельности, в том числе и на</w:t>
      </w:r>
      <w:r w:rsidRPr="00CF13B7">
        <w:rPr>
          <w:sz w:val="22"/>
          <w:szCs w:val="22"/>
        </w:rPr>
        <w:t xml:space="preserve">   официальном сайте в информационно – телекоммуникационной сети «Интернет</w:t>
      </w:r>
      <w:r w:rsidRPr="00604A89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 </w:t>
      </w:r>
      <w:r w:rsidRPr="00604A89">
        <w:rPr>
          <w:sz w:val="22"/>
          <w:szCs w:val="22"/>
        </w:rPr>
        <w:t>в соответствии с перечнем сведений, установленных федеральным законодательством, и обеспечивает ее обновление.</w:t>
      </w:r>
    </w:p>
    <w:p w:rsidR="002A312F" w:rsidRPr="00604A89" w:rsidRDefault="002A312F" w:rsidP="00CF13B7">
      <w:pPr>
        <w:pStyle w:val="a3"/>
        <w:numPr>
          <w:ilvl w:val="1"/>
          <w:numId w:val="1"/>
        </w:numPr>
        <w:ind w:left="709" w:hanging="709"/>
        <w:jc w:val="both"/>
      </w:pPr>
      <w:r w:rsidRPr="00604A89">
        <w:t xml:space="preserve">Учреждение в целях выполнения стоящих перед ним задач имеет право устанавливать прямые связи с предприятиями, учреждениями и организациями, в </w:t>
      </w:r>
      <w:r w:rsidRPr="005536D1">
        <w:t>том числе и иностранными.</w:t>
      </w:r>
    </w:p>
    <w:p w:rsidR="002A312F" w:rsidRDefault="002A312F" w:rsidP="00604A89">
      <w:pPr>
        <w:pStyle w:val="a3"/>
        <w:ind w:left="709"/>
        <w:jc w:val="center"/>
      </w:pPr>
    </w:p>
    <w:p w:rsidR="002A312F" w:rsidRDefault="002A312F" w:rsidP="00604A89">
      <w:pPr>
        <w:pStyle w:val="a3"/>
        <w:ind w:left="709"/>
        <w:jc w:val="center"/>
        <w:rPr>
          <w:b/>
        </w:rPr>
      </w:pPr>
      <w:r w:rsidRPr="00604A89">
        <w:rPr>
          <w:b/>
        </w:rPr>
        <w:t>2. Предмет, цели и виды деятельности учреждения.</w:t>
      </w:r>
    </w:p>
    <w:p w:rsidR="002A312F" w:rsidRDefault="002A312F" w:rsidP="00BF3166">
      <w:pPr>
        <w:pStyle w:val="a3"/>
        <w:ind w:left="360"/>
      </w:pPr>
    </w:p>
    <w:p w:rsidR="002A312F" w:rsidRDefault="002A312F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color w:val="000000"/>
        </w:rPr>
        <w:t xml:space="preserve">Учреждение осуществляет свою деятельность в соответствии с предметом и целями деятельности, определенными законодательством  Российской Федерации, Саратовской  области, правовыми актами органов местного самоуправления </w:t>
      </w:r>
      <w:proofErr w:type="spellStart"/>
      <w:r>
        <w:rPr>
          <w:bCs/>
          <w:color w:val="000000"/>
        </w:rPr>
        <w:t>Краснопартизанского</w:t>
      </w:r>
      <w:proofErr w:type="spellEnd"/>
      <w:r w:rsidRPr="00BF3166">
        <w:rPr>
          <w:bCs/>
          <w:color w:val="000000"/>
        </w:rPr>
        <w:t xml:space="preserve"> муниципального района, настоящим  Уставом, Договором, заключаемым между Учреждением и родител</w:t>
      </w:r>
      <w:r>
        <w:rPr>
          <w:bCs/>
          <w:color w:val="000000"/>
        </w:rPr>
        <w:t>ями (законными представителями).</w:t>
      </w:r>
    </w:p>
    <w:p w:rsidR="002A312F" w:rsidRDefault="002A312F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color w:val="000000"/>
        </w:rPr>
        <w:t>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 образования по основной образовательной программе, а также присмотр и уход за детьми в Учреждении.</w:t>
      </w:r>
    </w:p>
    <w:p w:rsidR="002A312F" w:rsidRPr="00BF3166" w:rsidRDefault="002A312F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lang w:eastAsia="ru-RU"/>
        </w:rPr>
        <w:t xml:space="preserve">Основной целью деятельности Учреждения является осуществление предусмотренных законодательством Российской Федерации полномочий органов местного самоуправления по организации предоставления общедоступного и бесплатного дошкольного образования по основным </w:t>
      </w:r>
      <w:r>
        <w:rPr>
          <w:bCs/>
          <w:lang w:eastAsia="ru-RU"/>
        </w:rPr>
        <w:t xml:space="preserve"> образовательным программам,</w:t>
      </w:r>
      <w:r w:rsidRPr="00BF3166">
        <w:rPr>
          <w:bCs/>
          <w:lang w:eastAsia="ru-RU"/>
        </w:rPr>
        <w:t xml:space="preserve"> созданию условий для  осуществления присмотра и ухода за детьми на территории, закрепленной за Учреждением   Учредителем.</w:t>
      </w:r>
    </w:p>
    <w:p w:rsidR="002A312F" w:rsidRPr="000B73D4" w:rsidRDefault="002A312F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</w:rPr>
      </w:pPr>
      <w:r w:rsidRPr="000B73D4">
        <w:rPr>
          <w:bCs/>
          <w:lang w:eastAsia="ru-RU"/>
        </w:rPr>
        <w:t>Для достижения указанных целей Учреждение осуществляет следующие виды деятельности:</w:t>
      </w:r>
      <w:r w:rsidRPr="000B73D4">
        <w:rPr>
          <w:bCs/>
        </w:rPr>
        <w:t xml:space="preserve"> </w:t>
      </w:r>
    </w:p>
    <w:p w:rsidR="002A312F" w:rsidRPr="00211418" w:rsidRDefault="002A312F" w:rsidP="00A50B37">
      <w:pPr>
        <w:pStyle w:val="a3"/>
        <w:widowControl w:val="0"/>
        <w:shd w:val="clear" w:color="auto" w:fill="FFFFFF"/>
        <w:autoSpaceDE w:val="0"/>
        <w:ind w:left="709"/>
        <w:jc w:val="both"/>
        <w:rPr>
          <w:bCs/>
        </w:rPr>
      </w:pPr>
      <w:r w:rsidRPr="00211418">
        <w:rPr>
          <w:bCs/>
          <w:lang w:eastAsia="ru-RU"/>
        </w:rPr>
        <w:t>-организация предоставления общедоступного  и бесплатного дошкольного образования;</w:t>
      </w:r>
    </w:p>
    <w:p w:rsidR="002A312F" w:rsidRPr="00211418" w:rsidRDefault="002A312F" w:rsidP="00A50B37">
      <w:pPr>
        <w:pStyle w:val="a3"/>
        <w:widowControl w:val="0"/>
        <w:shd w:val="clear" w:color="auto" w:fill="FFFFFF"/>
        <w:autoSpaceDE w:val="0"/>
        <w:ind w:left="360"/>
        <w:jc w:val="both"/>
        <w:rPr>
          <w:bCs/>
          <w:lang w:eastAsia="ru-RU"/>
        </w:rPr>
      </w:pPr>
      <w:r w:rsidRPr="00211418">
        <w:rPr>
          <w:bCs/>
          <w:lang w:eastAsia="ru-RU"/>
        </w:rPr>
        <w:t xml:space="preserve">      - </w:t>
      </w:r>
      <w:r>
        <w:rPr>
          <w:bCs/>
          <w:lang w:eastAsia="ru-RU"/>
        </w:rPr>
        <w:t xml:space="preserve">осуществление </w:t>
      </w:r>
      <w:r w:rsidRPr="00211418">
        <w:rPr>
          <w:bCs/>
          <w:lang w:eastAsia="ru-RU"/>
        </w:rPr>
        <w:t>присмотр</w:t>
      </w:r>
      <w:r>
        <w:rPr>
          <w:bCs/>
          <w:lang w:eastAsia="ru-RU"/>
        </w:rPr>
        <w:t>а</w:t>
      </w:r>
      <w:r w:rsidRPr="00211418">
        <w:rPr>
          <w:bCs/>
          <w:lang w:eastAsia="ru-RU"/>
        </w:rPr>
        <w:t xml:space="preserve"> и уход</w:t>
      </w:r>
      <w:r>
        <w:rPr>
          <w:bCs/>
          <w:lang w:eastAsia="ru-RU"/>
        </w:rPr>
        <w:t>а</w:t>
      </w:r>
      <w:r w:rsidRPr="00211418">
        <w:rPr>
          <w:bCs/>
          <w:lang w:eastAsia="ru-RU"/>
        </w:rPr>
        <w:t xml:space="preserve"> за детьми.</w:t>
      </w:r>
    </w:p>
    <w:p w:rsidR="002A312F" w:rsidRPr="003902D3" w:rsidRDefault="002A312F" w:rsidP="00A50B37">
      <w:pPr>
        <w:pStyle w:val="a3"/>
        <w:widowControl w:val="0"/>
        <w:shd w:val="clear" w:color="auto" w:fill="FFFFFF"/>
        <w:autoSpaceDE w:val="0"/>
        <w:ind w:left="360"/>
        <w:jc w:val="both"/>
      </w:pPr>
      <w:r w:rsidRPr="00211418">
        <w:rPr>
          <w:bCs/>
          <w:lang w:eastAsia="ru-RU"/>
        </w:rPr>
        <w:t xml:space="preserve">      - пред</w:t>
      </w:r>
      <w:r>
        <w:rPr>
          <w:bCs/>
          <w:lang w:eastAsia="ru-RU"/>
        </w:rPr>
        <w:t>о</w:t>
      </w:r>
      <w:r w:rsidRPr="00211418">
        <w:rPr>
          <w:bCs/>
          <w:lang w:eastAsia="ru-RU"/>
        </w:rPr>
        <w:t xml:space="preserve">ставление </w:t>
      </w:r>
      <w:r w:rsidRPr="00211418">
        <w:t xml:space="preserve">дополнительных </w:t>
      </w:r>
      <w:r>
        <w:t xml:space="preserve"> </w:t>
      </w:r>
      <w:r>
        <w:rPr>
          <w:color w:val="FF0000"/>
        </w:rPr>
        <w:t xml:space="preserve"> </w:t>
      </w:r>
      <w:r w:rsidRPr="003902D3">
        <w:t>образовательных услуг.</w:t>
      </w:r>
    </w:p>
    <w:p w:rsidR="002A312F" w:rsidRDefault="002A312F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bCs/>
          <w:color w:val="000000"/>
        </w:rPr>
        <w:t>Учреждение может оказывать дополнительные оздоровительные, организационные, образовательные услуги  сверх федеральных государственных образовательных стандартов.</w:t>
      </w:r>
    </w:p>
    <w:p w:rsidR="002A312F" w:rsidRPr="00BF3166" w:rsidRDefault="002A312F" w:rsidP="00A50B37">
      <w:pPr>
        <w:pStyle w:val="a3"/>
        <w:widowControl w:val="0"/>
        <w:numPr>
          <w:ilvl w:val="1"/>
          <w:numId w:val="3"/>
        </w:numPr>
        <w:shd w:val="clear" w:color="auto" w:fill="FFFFFF"/>
        <w:autoSpaceDE w:val="0"/>
        <w:ind w:left="709" w:hanging="709"/>
        <w:jc w:val="both"/>
        <w:rPr>
          <w:bCs/>
          <w:color w:val="000000"/>
        </w:rPr>
      </w:pPr>
      <w:r w:rsidRPr="00BF3166">
        <w:rPr>
          <w:color w:val="000000"/>
          <w:shd w:val="clear" w:color="auto" w:fill="FFFFFF"/>
        </w:rPr>
        <w:t>Право  на осуществление образовательной деятельности у Учреждения возникает с момента получения  им лицензии.</w:t>
      </w:r>
    </w:p>
    <w:p w:rsidR="002A312F" w:rsidRDefault="002A312F" w:rsidP="00A50B37">
      <w:pPr>
        <w:jc w:val="both"/>
        <w:rPr>
          <w:b/>
        </w:rPr>
      </w:pPr>
    </w:p>
    <w:p w:rsidR="002A312F" w:rsidRDefault="002A312F" w:rsidP="00A50B37">
      <w:pPr>
        <w:jc w:val="both"/>
        <w:rPr>
          <w:b/>
        </w:rPr>
      </w:pPr>
    </w:p>
    <w:p w:rsidR="002A312F" w:rsidRDefault="002A312F" w:rsidP="00A50B37">
      <w:pPr>
        <w:jc w:val="center"/>
        <w:rPr>
          <w:b/>
        </w:rPr>
      </w:pPr>
      <w:r w:rsidRPr="00BF3166">
        <w:rPr>
          <w:b/>
        </w:rPr>
        <w:t>3. Образовательная деятельность.</w:t>
      </w:r>
    </w:p>
    <w:p w:rsidR="002A312F" w:rsidRPr="004C5D5E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3F41A6">
        <w:rPr>
          <w:lang w:eastAsia="ru-RU"/>
        </w:rPr>
        <w:t xml:space="preserve">Дошкольное образование является первым уровнем общего образования и направлено на формирование общей культуры, развитие физических, </w:t>
      </w:r>
      <w:r w:rsidRPr="003F41A6">
        <w:rPr>
          <w:lang w:eastAsia="ru-RU"/>
        </w:rPr>
        <w:lastRenderedPageBreak/>
        <w:t>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</w:t>
      </w:r>
      <w:r>
        <w:rPr>
          <w:lang w:eastAsia="ru-RU"/>
        </w:rPr>
        <w:t>.</w:t>
      </w:r>
    </w:p>
    <w:p w:rsidR="002A312F" w:rsidRPr="001A6E78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bCs/>
          <w:lang w:eastAsia="ru-RU"/>
        </w:rPr>
        <w:t>Деятельность Учреждения направлена на реализацию основных задач:</w:t>
      </w:r>
    </w:p>
    <w:p w:rsidR="002A312F" w:rsidRPr="00626284" w:rsidRDefault="002A312F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2A312F" w:rsidRPr="00626284" w:rsidRDefault="002A312F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обеспечение равных возможностей для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2A312F" w:rsidRPr="00626284" w:rsidRDefault="002A312F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обеспечение преемственности целей, задач и содержания образования, реализуемых в рамках образовательных программ различных уровней (далее – преемственность основных образовательных программ дошкольного и начального общего образования);</w:t>
      </w:r>
    </w:p>
    <w:p w:rsidR="002A312F" w:rsidRPr="00626284" w:rsidRDefault="002A312F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создание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2A312F" w:rsidRPr="00626284" w:rsidRDefault="002A312F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 xml:space="preserve">объединение обучения и воспитания в целостный образовательный процесс на основе духовно-нравственных и </w:t>
      </w:r>
      <w:proofErr w:type="spellStart"/>
      <w:r w:rsidRPr="00626284">
        <w:rPr>
          <w:bCs/>
        </w:rPr>
        <w:t>социокультурных</w:t>
      </w:r>
      <w:proofErr w:type="spellEnd"/>
      <w:r w:rsidRPr="00626284">
        <w:rPr>
          <w:bCs/>
        </w:rPr>
        <w:t xml:space="preserve"> ценностей и принятых в обществе правил и норм поведения в интересах человека, семьи, общества;</w:t>
      </w:r>
    </w:p>
    <w:p w:rsidR="002A312F" w:rsidRPr="00626284" w:rsidRDefault="002A312F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 xml:space="preserve">- </w:t>
      </w:r>
      <w:r w:rsidRPr="00626284">
        <w:rPr>
          <w:bCs/>
        </w:rPr>
        <w:t>формирование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формирование предпосылок учебной деятельности;</w:t>
      </w:r>
    </w:p>
    <w:p w:rsidR="002A312F" w:rsidRPr="00626284" w:rsidRDefault="002A312F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>-</w:t>
      </w:r>
      <w:r w:rsidRPr="00626284">
        <w:rPr>
          <w:bCs/>
        </w:rPr>
        <w:t xml:space="preserve"> обеспечение вариативности и разнообразия содержания Программы организационных форм дошкольного образования, возможности формирования Программ различной направленности с учётом образовательных потребностей, способностей и состояния здоровья детей;</w:t>
      </w:r>
    </w:p>
    <w:p w:rsidR="002A312F" w:rsidRPr="00626284" w:rsidRDefault="002A312F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>-</w:t>
      </w:r>
      <w:r w:rsidRPr="00626284">
        <w:rPr>
          <w:bCs/>
        </w:rPr>
        <w:t xml:space="preserve"> формирование </w:t>
      </w:r>
      <w:proofErr w:type="spellStart"/>
      <w:r w:rsidRPr="00626284">
        <w:rPr>
          <w:bCs/>
        </w:rPr>
        <w:t>социокультурной</w:t>
      </w:r>
      <w:proofErr w:type="spellEnd"/>
      <w:r w:rsidRPr="00626284">
        <w:rPr>
          <w:bCs/>
        </w:rPr>
        <w:t xml:space="preserve"> среды, соответствующей возрастным, индивидуальным, психологическим и физиологическим особенностям детей;</w:t>
      </w:r>
    </w:p>
    <w:p w:rsidR="002A312F" w:rsidRPr="00626284" w:rsidRDefault="002A312F" w:rsidP="00A50B37">
      <w:pPr>
        <w:suppressAutoHyphens w:val="0"/>
        <w:autoSpaceDE w:val="0"/>
        <w:autoSpaceDN w:val="0"/>
        <w:ind w:left="851" w:hanging="142"/>
        <w:jc w:val="both"/>
      </w:pPr>
      <w:r>
        <w:rPr>
          <w:bCs/>
        </w:rPr>
        <w:t>-</w:t>
      </w:r>
      <w:r w:rsidRPr="00626284">
        <w:rPr>
          <w:bCs/>
        </w:rPr>
        <w:t xml:space="preserve"> 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2A312F" w:rsidRPr="001A6E78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bCs/>
          <w:lang w:eastAsia="ru-RU"/>
        </w:rPr>
        <w:t xml:space="preserve">Образовательное Учреждение обеспечивает получение дошкольного образования, присмотр и уход за воспитанниками в </w:t>
      </w:r>
      <w:r w:rsidRPr="001A6E78">
        <w:rPr>
          <w:lang w:eastAsia="ru-RU"/>
        </w:rPr>
        <w:t xml:space="preserve">возрасте от </w:t>
      </w:r>
      <w:r>
        <w:rPr>
          <w:lang w:eastAsia="ru-RU"/>
        </w:rPr>
        <w:t xml:space="preserve">2-х месяцев (при наличии условий) </w:t>
      </w:r>
      <w:r w:rsidRPr="001A6E78">
        <w:rPr>
          <w:bCs/>
          <w:lang w:eastAsia="ru-RU"/>
        </w:rPr>
        <w:t xml:space="preserve"> до прекращения образовательных отношений</w:t>
      </w:r>
      <w:r>
        <w:rPr>
          <w:bCs/>
          <w:lang w:eastAsia="ru-RU"/>
        </w:rPr>
        <w:t>.</w:t>
      </w:r>
    </w:p>
    <w:p w:rsidR="002A312F" w:rsidRPr="001A6E78" w:rsidRDefault="002A312F" w:rsidP="00A50B37">
      <w:pPr>
        <w:pStyle w:val="a3"/>
        <w:ind w:left="792"/>
        <w:jc w:val="both"/>
        <w:rPr>
          <w:b/>
        </w:rPr>
      </w:pPr>
      <w:r w:rsidRPr="001A6E78">
        <w:rPr>
          <w:bCs/>
          <w:lang w:eastAsia="ru-RU"/>
        </w:rPr>
        <w:t>Сроки получения дошкольного образования устанавливаются Федеральным государственным  образовательным стандартом (далее - ФГОС).</w:t>
      </w:r>
    </w:p>
    <w:p w:rsidR="002A312F" w:rsidRPr="001A6E78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bCs/>
          <w:lang w:eastAsia="ru-RU"/>
        </w:rPr>
        <w:t>Содержание образоват</w:t>
      </w:r>
      <w:r>
        <w:rPr>
          <w:bCs/>
          <w:lang w:eastAsia="ru-RU"/>
        </w:rPr>
        <w:t>ельной деятельности в Учреждении</w:t>
      </w:r>
      <w:r w:rsidRPr="001A6E78">
        <w:rPr>
          <w:bCs/>
          <w:lang w:eastAsia="ru-RU"/>
        </w:rPr>
        <w:t xml:space="preserve"> определяется основной образовательной программой дошкольного образования, разрабатываемой и утверждаемой Учреждением самостоятельно.</w:t>
      </w:r>
    </w:p>
    <w:p w:rsidR="002A312F" w:rsidRPr="004A6663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E78">
        <w:rPr>
          <w:lang w:eastAsia="ru-RU"/>
        </w:rPr>
        <w:t>Образовательная программа дошкольного образования разрабатывается в со</w:t>
      </w:r>
      <w:r>
        <w:rPr>
          <w:lang w:eastAsia="ru-RU"/>
        </w:rPr>
        <w:t xml:space="preserve">ответствии с </w:t>
      </w:r>
      <w:r w:rsidRPr="00582404">
        <w:rPr>
          <w:lang w:eastAsia="ru-RU"/>
        </w:rPr>
        <w:t>Ф</w:t>
      </w:r>
      <w:r w:rsidRPr="001A6E78">
        <w:rPr>
          <w:lang w:eastAsia="ru-RU"/>
        </w:rPr>
        <w:t>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:rsidR="002A312F" w:rsidRPr="004A6663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>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:rsidR="002A312F" w:rsidRPr="004A6663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>Основная образовательная программа может реализовываться в течение всего времени пребывания детей в Учреждени</w:t>
      </w:r>
      <w:r>
        <w:t>и</w:t>
      </w:r>
      <w:r w:rsidRPr="004A6663">
        <w:t>.</w:t>
      </w:r>
    </w:p>
    <w:p w:rsidR="002A312F" w:rsidRPr="004A6663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 xml:space="preserve">При реализации </w:t>
      </w:r>
      <w:r>
        <w:t xml:space="preserve">основной </w:t>
      </w:r>
      <w:r w:rsidRPr="004A6663">
        <w:t xml:space="preserve">образовательной программы дошкольного образования может проводиться оценка индивидуального развития детей. Такая оценка </w:t>
      </w:r>
      <w:r w:rsidRPr="004A6663">
        <w:lastRenderedPageBreak/>
        <w:t xml:space="preserve">проводится педагогическими работниками Учреждения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 При необходимости используется психологическая диагностика развития детей (выявление и изучение индивидуально-психологических особенностей детей), </w:t>
      </w:r>
      <w:proofErr w:type="gramStart"/>
      <w:r w:rsidRPr="004A6663">
        <w:t>которую</w:t>
      </w:r>
      <w:proofErr w:type="gramEnd"/>
      <w:r w:rsidRPr="004A6663">
        <w:t xml:space="preserve"> проводят квалифицированные специалисты (педагоги-психологи, психологи).</w:t>
      </w:r>
    </w:p>
    <w:p w:rsidR="002A312F" w:rsidRPr="004A6663" w:rsidRDefault="002A312F" w:rsidP="00A50B37">
      <w:pPr>
        <w:ind w:left="851" w:hanging="142"/>
        <w:jc w:val="both"/>
      </w:pPr>
      <w:r>
        <w:t xml:space="preserve"> </w:t>
      </w:r>
      <w:r w:rsidRPr="004A6663">
        <w:t>Участие ребенка в психологической диагностик</w:t>
      </w:r>
      <w:r>
        <w:t xml:space="preserve">е допускается только с согласия </w:t>
      </w:r>
      <w:r w:rsidRPr="004A6663">
        <w:t>его родителей (законных представителей).</w:t>
      </w:r>
    </w:p>
    <w:p w:rsidR="002A312F" w:rsidRPr="004A6663" w:rsidRDefault="002A312F" w:rsidP="00A50B37">
      <w:pPr>
        <w:ind w:left="709"/>
        <w:jc w:val="both"/>
      </w:pPr>
      <w:r w:rsidRPr="004A6663">
        <w:t>Результаты психологической диагностики используются для решения задач психологического сопровождения и проведения квалифицированной коррекции развития детей.</w:t>
      </w:r>
    </w:p>
    <w:p w:rsidR="002A312F" w:rsidRPr="003902D3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3902D3">
        <w:t>В Учреждении гарантируется получение образования на русском языке - государственном языке Российской Федерации.</w:t>
      </w:r>
    </w:p>
    <w:p w:rsidR="002A312F" w:rsidRPr="00912E32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912E32">
        <w:rPr>
          <w:lang w:eastAsia="ru-RU"/>
        </w:rPr>
        <w:t xml:space="preserve">Образовательная деятельность по  образовательной программе дошкольного образования в Учреждении осуществляется в группах </w:t>
      </w:r>
      <w:proofErr w:type="spellStart"/>
      <w:r w:rsidRPr="00912E32">
        <w:rPr>
          <w:lang w:eastAsia="ru-RU"/>
        </w:rPr>
        <w:t>общеразвивающей</w:t>
      </w:r>
      <w:proofErr w:type="spellEnd"/>
      <w:r w:rsidRPr="00912E32">
        <w:rPr>
          <w:lang w:eastAsia="ru-RU"/>
        </w:rPr>
        <w:t xml:space="preserve"> направленности. </w:t>
      </w:r>
    </w:p>
    <w:p w:rsidR="002A312F" w:rsidRPr="004A6663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rPr>
          <w:iCs/>
          <w:lang w:eastAsia="ru-RU"/>
        </w:rPr>
        <w:t xml:space="preserve">В Учреждении могут функционировать группы детей раннего возраста без реализации образовательной программы дошкольного образования, обеспечивающие развитие, присмотр, уход и оздоровление воспитанников в возрасте от </w:t>
      </w:r>
      <w:r w:rsidRPr="00912E32">
        <w:rPr>
          <w:iCs/>
          <w:lang w:eastAsia="ru-RU"/>
        </w:rPr>
        <w:t xml:space="preserve">2-х месяцев  </w:t>
      </w:r>
      <w:r w:rsidRPr="004A6663">
        <w:rPr>
          <w:iCs/>
          <w:lang w:eastAsia="ru-RU"/>
        </w:rPr>
        <w:t>до 3 лет</w:t>
      </w:r>
      <w:r>
        <w:rPr>
          <w:iCs/>
          <w:lang w:eastAsia="ru-RU"/>
        </w:rPr>
        <w:t xml:space="preserve"> (при наличии условий)</w:t>
      </w:r>
      <w:r w:rsidRPr="004A6663">
        <w:rPr>
          <w:iCs/>
          <w:lang w:eastAsia="ru-RU"/>
        </w:rPr>
        <w:t xml:space="preserve">. </w:t>
      </w:r>
    </w:p>
    <w:p w:rsidR="002A312F" w:rsidRPr="004A6663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rPr>
          <w:iCs/>
          <w:lang w:eastAsia="ru-RU"/>
        </w:rPr>
        <w:t xml:space="preserve">Наполняемость в группах определяется с учетом Санитарно-эпидемиологических требований к устройству, содержанию и организации режима работы  </w:t>
      </w:r>
      <w:r>
        <w:rPr>
          <w:iCs/>
          <w:lang w:eastAsia="ru-RU"/>
        </w:rPr>
        <w:t>Учреждения</w:t>
      </w:r>
      <w:r w:rsidRPr="004A6663">
        <w:rPr>
          <w:iCs/>
          <w:lang w:eastAsia="ru-RU"/>
        </w:rPr>
        <w:t>.</w:t>
      </w:r>
    </w:p>
    <w:p w:rsidR="002A312F" w:rsidRPr="00EC1F2F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EC1F2F">
        <w:rPr>
          <w:iCs/>
          <w:lang w:eastAsia="ru-RU"/>
        </w:rPr>
        <w:t xml:space="preserve">В Учреждении могут организовываться разновозрастные (смешанные) группы детей в случае наполняемости одновозрастных групп ниже норм Санитарно-эпидемиологических требований к устройству, содержанию и организации режима работы  дошкольных образовательных </w:t>
      </w:r>
      <w:r>
        <w:rPr>
          <w:iCs/>
          <w:lang w:eastAsia="ru-RU"/>
        </w:rPr>
        <w:t>учреждений</w:t>
      </w:r>
      <w:r w:rsidRPr="00EC1F2F">
        <w:rPr>
          <w:iCs/>
          <w:lang w:eastAsia="ru-RU"/>
        </w:rPr>
        <w:t xml:space="preserve">. </w:t>
      </w:r>
    </w:p>
    <w:p w:rsidR="002A312F" w:rsidRPr="001A65E7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4A6663">
        <w:t>Учреждение работает по режим</w:t>
      </w:r>
      <w:r>
        <w:t>у пятидневной рабочей недели с 10,5</w:t>
      </w:r>
      <w:r w:rsidRPr="004A6663">
        <w:t xml:space="preserve"> часовым </w:t>
      </w:r>
      <w:r>
        <w:t>пребыванием воспитанников с 07.30 часов до 18</w:t>
      </w:r>
      <w:r w:rsidRPr="004A6663">
        <w:t>.00</w:t>
      </w:r>
      <w:r>
        <w:t xml:space="preserve"> часов</w:t>
      </w:r>
      <w:r w:rsidRPr="004A6663">
        <w:t xml:space="preserve"> и календарным временем посещения – круглогодично. Суббота, воскресенье и праздничные дни – нерабочие (выходные)</w:t>
      </w:r>
      <w:r>
        <w:t>,</w:t>
      </w:r>
      <w:r w:rsidRPr="004A6663">
        <w:t xml:space="preserve"> </w:t>
      </w:r>
      <w:r>
        <w:t xml:space="preserve"> </w:t>
      </w:r>
      <w:r w:rsidRPr="004A6663">
        <w:t>в предп</w:t>
      </w:r>
      <w:r>
        <w:t>раздничные дни с 07.30 часов до 17</w:t>
      </w:r>
      <w:r w:rsidRPr="004A6663">
        <w:t>.00</w:t>
      </w:r>
      <w:r>
        <w:t xml:space="preserve"> часов</w:t>
      </w:r>
      <w:r w:rsidRPr="004A6663">
        <w:t>.</w:t>
      </w:r>
    </w:p>
    <w:p w:rsidR="002A312F" w:rsidRPr="001A65E7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>
        <w:t>Ежедневный утренний прием воспитанников</w:t>
      </w:r>
      <w:r w:rsidRPr="001A65E7">
        <w:t xml:space="preserve"> проводят воспитатели, которые опрашивают родителей о состоянии здоровья детей. </w:t>
      </w:r>
    </w:p>
    <w:p w:rsidR="002A312F" w:rsidRPr="001A65E7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5E7">
        <w:t>Выявленные больные дети или дети с подозрением на заболевание в Учреждение не принимаются; заболевших в течение дня детей изолируют от здоровых детей (временно размещают в изоляторе) до прихода родителей (законных представителей) или направляют в лечебное учреждение.</w:t>
      </w:r>
    </w:p>
    <w:p w:rsidR="002A312F" w:rsidRPr="001A65E7" w:rsidRDefault="002A312F" w:rsidP="00A50B37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1A65E7">
        <w:t>Режим дня в Учреждени</w:t>
      </w:r>
      <w:r>
        <w:t>и</w:t>
      </w:r>
      <w:r w:rsidRPr="001A65E7">
        <w:t xml:space="preserve"> устанавливается в соответствии с возрастными особенностями </w:t>
      </w:r>
      <w:r>
        <w:t>воспитанников.</w:t>
      </w:r>
      <w:r w:rsidRPr="001A65E7">
        <w:t xml:space="preserve"> </w:t>
      </w:r>
    </w:p>
    <w:p w:rsidR="002A312F" w:rsidRPr="00626284" w:rsidRDefault="002A312F" w:rsidP="00A50B37">
      <w:pPr>
        <w:pStyle w:val="a3"/>
        <w:ind w:left="792" w:firstLine="59"/>
        <w:jc w:val="both"/>
        <w:rPr>
          <w:b/>
        </w:rPr>
      </w:pPr>
      <w:r w:rsidRPr="001A65E7">
        <w:t xml:space="preserve">Продолжительность самостоятельной деятельности </w:t>
      </w:r>
      <w:r>
        <w:t>воспитанников</w:t>
      </w:r>
      <w:r w:rsidRPr="001A65E7">
        <w:t xml:space="preserve">, непрерывной </w:t>
      </w:r>
      <w:r w:rsidRPr="004906DD">
        <w:t>непосредственно образовательной деятельности</w:t>
      </w:r>
      <w:r w:rsidRPr="001A65E7">
        <w:t>, прогулок, сна, а также допустимый объем образовательной нагрузки определяется</w:t>
      </w:r>
      <w:r>
        <w:t xml:space="preserve"> в соответствии с </w:t>
      </w:r>
      <w:r w:rsidRPr="001A65E7">
        <w:t xml:space="preserve"> Санитарно-эпидемиологическими требованиями к устройству, содержанию и организации режима работы </w:t>
      </w:r>
      <w:r w:rsidRPr="00CF13B7">
        <w:t xml:space="preserve">дошкольных учреждений. Непосредственно образовательная деятельность проводится в соответствии с учебным планом и сеткой занятий, </w:t>
      </w:r>
      <w:proofErr w:type="gramStart"/>
      <w:r w:rsidRPr="00CF13B7">
        <w:t>разрабатываемым</w:t>
      </w:r>
      <w:r>
        <w:t>и</w:t>
      </w:r>
      <w:proofErr w:type="gramEnd"/>
      <w:r w:rsidRPr="00CF13B7">
        <w:t xml:space="preserve"> Учреждением</w:t>
      </w:r>
      <w:r w:rsidRPr="001A65E7">
        <w:t xml:space="preserve"> самостоятельно. Дополнительное образование (кружки) для детей д</w:t>
      </w:r>
      <w:r>
        <w:t>ошкольного возраста не проводит</w:t>
      </w:r>
      <w:r w:rsidRPr="001A65E7">
        <w:t>ся за счет времени, отведенного на прогулку и дневной сон</w:t>
      </w:r>
      <w:r>
        <w:t>.</w:t>
      </w:r>
    </w:p>
    <w:p w:rsidR="002A312F" w:rsidRPr="00C81660" w:rsidRDefault="002A312F" w:rsidP="00C81660">
      <w:pPr>
        <w:pStyle w:val="a3"/>
        <w:numPr>
          <w:ilvl w:val="1"/>
          <w:numId w:val="4"/>
        </w:numPr>
        <w:ind w:hanging="792"/>
        <w:jc w:val="both"/>
        <w:rPr>
          <w:b/>
        </w:rPr>
      </w:pPr>
      <w:r w:rsidRPr="00D96914">
        <w:t xml:space="preserve">В </w:t>
      </w:r>
      <w:r>
        <w:t xml:space="preserve">Учреждении </w:t>
      </w:r>
      <w:proofErr w:type="gramStart"/>
      <w:r w:rsidRPr="00582404">
        <w:t>открыт</w:t>
      </w:r>
      <w:proofErr w:type="gramEnd"/>
      <w:r w:rsidRPr="00582404">
        <w:t xml:space="preserve"> </w:t>
      </w:r>
      <w:proofErr w:type="spellStart"/>
      <w:r w:rsidRPr="00582404">
        <w:t>логопункт</w:t>
      </w:r>
      <w:proofErr w:type="spellEnd"/>
      <w:r w:rsidRPr="00582404">
        <w:t>,</w:t>
      </w:r>
      <w:r w:rsidRPr="00D96914">
        <w:t xml:space="preserve"> который действует на основании Положения. </w:t>
      </w:r>
      <w:proofErr w:type="spellStart"/>
      <w:r w:rsidRPr="00D96914">
        <w:t>Логопункт</w:t>
      </w:r>
      <w:proofErr w:type="spellEnd"/>
      <w:r w:rsidRPr="00D96914">
        <w:t xml:space="preserve"> создается для диагностирования состояния  речевого развития </w:t>
      </w:r>
      <w:r>
        <w:t>воспитанника</w:t>
      </w:r>
      <w:r w:rsidRPr="00D96914">
        <w:t xml:space="preserve">; консультирования родителей в отношении мер по коррекции </w:t>
      </w:r>
      <w:r w:rsidRPr="00D96914">
        <w:lastRenderedPageBreak/>
        <w:t xml:space="preserve">речевой функции их ребенка; осуществления  коррекции речевых нарушений у </w:t>
      </w:r>
      <w:r>
        <w:t>воспитанников</w:t>
      </w:r>
      <w:r w:rsidRPr="00D96914">
        <w:t>.</w:t>
      </w:r>
    </w:p>
    <w:p w:rsidR="002A312F" w:rsidRPr="00F1699B" w:rsidRDefault="002A312F" w:rsidP="00C81660">
      <w:pPr>
        <w:pStyle w:val="a3"/>
        <w:numPr>
          <w:ilvl w:val="1"/>
          <w:numId w:val="4"/>
        </w:numPr>
        <w:ind w:hanging="792"/>
        <w:jc w:val="both"/>
      </w:pPr>
      <w:r w:rsidRPr="00F1699B">
        <w:t xml:space="preserve">В Учреждении может быть открыт </w:t>
      </w:r>
      <w:r w:rsidRPr="00F1699B">
        <w:rPr>
          <w:lang w:eastAsia="ru-RU"/>
        </w:rPr>
        <w:t xml:space="preserve">консультационный центр, который    </w:t>
      </w:r>
      <w:r w:rsidRPr="00F1699B">
        <w:t xml:space="preserve">действует на основании Положения. </w:t>
      </w:r>
      <w:r w:rsidRPr="00F1699B">
        <w:rPr>
          <w:lang w:eastAsia="ru-RU"/>
        </w:rPr>
        <w:t>Целью деятельности консультационного центра является оказание помощи  родителям (законным представителям), воспитывающим детей дошкольного возраста на дому, по различным вопросам воспитания, обучения и развития ребенка от рождения до 8 лет,  с целью развития у них педагогической компетентности  по отношению к собственным детям</w:t>
      </w:r>
    </w:p>
    <w:p w:rsidR="002A312F" w:rsidRPr="00F1699B" w:rsidRDefault="002A312F" w:rsidP="00C81660">
      <w:pPr>
        <w:pStyle w:val="a3"/>
        <w:numPr>
          <w:ilvl w:val="1"/>
          <w:numId w:val="4"/>
        </w:numPr>
        <w:ind w:hanging="792"/>
        <w:jc w:val="both"/>
      </w:pPr>
      <w:r w:rsidRPr="00F1699B">
        <w:t xml:space="preserve">На базе Учреждения могут  быть созданы семейные </w:t>
      </w:r>
      <w:r>
        <w:t xml:space="preserve">дошкольные </w:t>
      </w:r>
      <w:r w:rsidRPr="00F1699B">
        <w:t>группы</w:t>
      </w:r>
      <w:r>
        <w:t xml:space="preserve"> </w:t>
      </w:r>
      <w:r w:rsidRPr="00F1699B">
        <w:rPr>
          <w:lang w:eastAsia="ru-RU"/>
        </w:rPr>
        <w:t xml:space="preserve"> </w:t>
      </w:r>
      <w:r w:rsidRPr="00F1699B">
        <w:t xml:space="preserve">с целью удовлетворения потребности населения в услугах дошкольного образования в семьях. Семейные дошкольные группы могут иметь </w:t>
      </w:r>
      <w:proofErr w:type="spellStart"/>
      <w:r w:rsidRPr="00F1699B">
        <w:t>общеразвивающую</w:t>
      </w:r>
      <w:proofErr w:type="spellEnd"/>
      <w:r w:rsidRPr="00F1699B">
        <w:t xml:space="preserve"> направленность или осуществлять присмотр и уход за детьми без реализации </w:t>
      </w:r>
      <w:r>
        <w:t xml:space="preserve"> основной </w:t>
      </w:r>
      <w:r w:rsidRPr="00F1699B">
        <w:t>образовательной программы дошкольного образования.</w:t>
      </w:r>
    </w:p>
    <w:p w:rsidR="002A312F" w:rsidRPr="00F1699B" w:rsidRDefault="002A312F" w:rsidP="00582404">
      <w:pPr>
        <w:pStyle w:val="a3"/>
        <w:numPr>
          <w:ilvl w:val="1"/>
          <w:numId w:val="4"/>
        </w:numPr>
        <w:ind w:hanging="792"/>
        <w:jc w:val="both"/>
      </w:pPr>
      <w:r w:rsidRPr="00F1699B">
        <w:t xml:space="preserve">В </w:t>
      </w:r>
      <w:r>
        <w:t>с</w:t>
      </w:r>
      <w:r w:rsidRPr="00F1699B">
        <w:t>емейные</w:t>
      </w:r>
      <w:r w:rsidRPr="000106D6">
        <w:t xml:space="preserve"> </w:t>
      </w:r>
      <w:r>
        <w:t>дошкольные</w:t>
      </w:r>
      <w:r w:rsidRPr="00F1699B">
        <w:t xml:space="preserve"> группы могут включаться как воспитанники одного возраста, так </w:t>
      </w:r>
      <w:r>
        <w:t>и воспитанники разных возрастов.</w:t>
      </w:r>
    </w:p>
    <w:p w:rsidR="002A312F" w:rsidRPr="008944C3" w:rsidRDefault="002A312F" w:rsidP="00A50B37">
      <w:pPr>
        <w:pStyle w:val="a3"/>
        <w:numPr>
          <w:ilvl w:val="1"/>
          <w:numId w:val="4"/>
        </w:numPr>
        <w:ind w:hanging="792"/>
        <w:jc w:val="both"/>
      </w:pPr>
      <w:r w:rsidRPr="008944C3">
        <w:rPr>
          <w:lang w:eastAsia="ru-RU"/>
        </w:rPr>
        <w:t xml:space="preserve">  Комплектование Учреждения и перевод в другие возрастные группы осуществляется </w:t>
      </w:r>
      <w:r w:rsidRPr="00582404">
        <w:rPr>
          <w:lang w:eastAsia="ru-RU"/>
        </w:rPr>
        <w:t>на 1 сентября</w:t>
      </w:r>
      <w:r w:rsidRPr="008944C3">
        <w:rPr>
          <w:lang w:eastAsia="ru-RU"/>
        </w:rPr>
        <w:t xml:space="preserve"> ежегодно, а доукомплектование  - круглогодично  при наличии свободных мест.   </w:t>
      </w:r>
    </w:p>
    <w:p w:rsidR="002A312F" w:rsidRDefault="002A312F" w:rsidP="00A50B37">
      <w:pPr>
        <w:pStyle w:val="a3"/>
        <w:numPr>
          <w:ilvl w:val="1"/>
          <w:numId w:val="4"/>
        </w:numPr>
        <w:ind w:hanging="792"/>
        <w:jc w:val="both"/>
      </w:pPr>
      <w:r w:rsidRPr="00D24659">
        <w:rPr>
          <w:lang w:eastAsia="ru-RU"/>
        </w:rPr>
        <w:t>Прием в Учреждение про</w:t>
      </w:r>
      <w:r>
        <w:rPr>
          <w:lang w:eastAsia="ru-RU"/>
        </w:rPr>
        <w:t>во</w:t>
      </w:r>
      <w:r w:rsidRPr="00D24659">
        <w:rPr>
          <w:lang w:eastAsia="ru-RU"/>
        </w:rPr>
        <w:t>дится на основании</w:t>
      </w:r>
      <w:r>
        <w:rPr>
          <w:lang w:eastAsia="ru-RU"/>
        </w:rPr>
        <w:t xml:space="preserve"> следующих документов:</w:t>
      </w:r>
    </w:p>
    <w:p w:rsidR="002A312F" w:rsidRDefault="002A312F" w:rsidP="00A50B37">
      <w:pPr>
        <w:ind w:left="284" w:firstLine="142"/>
        <w:jc w:val="both"/>
      </w:pPr>
      <w:r>
        <w:rPr>
          <w:lang w:eastAsia="ru-RU"/>
        </w:rPr>
        <w:t xml:space="preserve">       </w:t>
      </w:r>
      <w:r w:rsidRPr="00614BD1">
        <w:rPr>
          <w:lang w:eastAsia="ru-RU"/>
        </w:rPr>
        <w:t xml:space="preserve"> </w:t>
      </w:r>
      <w:r>
        <w:rPr>
          <w:lang w:eastAsia="ru-RU"/>
        </w:rPr>
        <w:t xml:space="preserve">- </w:t>
      </w:r>
      <w:r w:rsidRPr="00D24659">
        <w:rPr>
          <w:lang w:eastAsia="ru-RU"/>
        </w:rPr>
        <w:t xml:space="preserve"> медицинского заключения,</w:t>
      </w:r>
    </w:p>
    <w:p w:rsidR="002A312F" w:rsidRDefault="002A312F" w:rsidP="00A50B37">
      <w:pPr>
        <w:ind w:firstLine="142"/>
        <w:jc w:val="both"/>
        <w:rPr>
          <w:lang w:eastAsia="ru-RU"/>
        </w:rPr>
      </w:pPr>
      <w:r>
        <w:rPr>
          <w:lang w:eastAsia="ru-RU"/>
        </w:rPr>
        <w:t xml:space="preserve">             - </w:t>
      </w:r>
      <w:r w:rsidRPr="00D24659">
        <w:rPr>
          <w:lang w:eastAsia="ru-RU"/>
        </w:rPr>
        <w:t xml:space="preserve"> заявления родит</w:t>
      </w:r>
      <w:r>
        <w:rPr>
          <w:lang w:eastAsia="ru-RU"/>
        </w:rPr>
        <w:t>елей (законных представителей</w:t>
      </w:r>
      <w:r w:rsidRPr="00582404">
        <w:rPr>
          <w:lang w:eastAsia="ru-RU"/>
        </w:rPr>
        <w:t>),</w:t>
      </w:r>
      <w:r>
        <w:rPr>
          <w:lang w:eastAsia="ru-RU"/>
        </w:rPr>
        <w:t xml:space="preserve"> </w:t>
      </w:r>
    </w:p>
    <w:p w:rsidR="002A312F" w:rsidRDefault="002A312F" w:rsidP="00A50B37">
      <w:pPr>
        <w:pStyle w:val="a3"/>
        <w:ind w:left="792" w:firstLine="142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D24659">
        <w:rPr>
          <w:lang w:eastAsia="ru-RU"/>
        </w:rPr>
        <w:t xml:space="preserve">направления </w:t>
      </w:r>
      <w:r>
        <w:rPr>
          <w:lang w:eastAsia="ru-RU"/>
        </w:rPr>
        <w:t xml:space="preserve">отдела образования администрации </w:t>
      </w:r>
      <w:proofErr w:type="spellStart"/>
      <w:r>
        <w:rPr>
          <w:lang w:eastAsia="ru-RU"/>
        </w:rPr>
        <w:t>Краснопартизанского</w:t>
      </w:r>
      <w:proofErr w:type="spellEnd"/>
      <w:r>
        <w:rPr>
          <w:lang w:eastAsia="ru-RU"/>
        </w:rPr>
        <w:t xml:space="preserve">     муниципального района,</w:t>
      </w:r>
    </w:p>
    <w:p w:rsidR="002A312F" w:rsidRDefault="002A312F" w:rsidP="00A50B37">
      <w:pPr>
        <w:pStyle w:val="a3"/>
        <w:ind w:left="792" w:firstLine="142"/>
        <w:jc w:val="both"/>
        <w:rPr>
          <w:lang w:eastAsia="ru-RU"/>
        </w:rPr>
      </w:pPr>
      <w:r>
        <w:rPr>
          <w:lang w:eastAsia="ru-RU"/>
        </w:rPr>
        <w:t xml:space="preserve"> - копии свидетельства о рождении ребенка,</w:t>
      </w:r>
    </w:p>
    <w:p w:rsidR="002A312F" w:rsidRPr="005F3BFB" w:rsidRDefault="002A312F" w:rsidP="00A50B37">
      <w:pPr>
        <w:pStyle w:val="a3"/>
        <w:ind w:left="792" w:firstLine="142"/>
        <w:jc w:val="both"/>
        <w:rPr>
          <w:color w:val="FF0000"/>
          <w:lang w:eastAsia="ru-RU"/>
        </w:rPr>
      </w:pPr>
      <w:r>
        <w:rPr>
          <w:lang w:eastAsia="ru-RU"/>
        </w:rPr>
        <w:t>- копии паспорта одного из родителей (законных представителей).</w:t>
      </w:r>
    </w:p>
    <w:p w:rsidR="002A312F" w:rsidRDefault="002A312F" w:rsidP="00A50B37">
      <w:pPr>
        <w:pStyle w:val="a3"/>
        <w:numPr>
          <w:ilvl w:val="1"/>
          <w:numId w:val="4"/>
        </w:numPr>
        <w:ind w:hanging="792"/>
        <w:jc w:val="both"/>
      </w:pPr>
      <w:r w:rsidRPr="00614BD1">
        <w:t>В приеме в Учреждение может быть отказано</w:t>
      </w:r>
      <w:r w:rsidRPr="00A05A9E">
        <w:t xml:space="preserve"> </w:t>
      </w:r>
      <w:r w:rsidRPr="00614BD1">
        <w:t>по причине</w:t>
      </w:r>
      <w:r>
        <w:t>:</w:t>
      </w:r>
      <w:r w:rsidRPr="00614BD1">
        <w:t xml:space="preserve"> </w:t>
      </w:r>
      <w:r>
        <w:t xml:space="preserve">                                                                              </w:t>
      </w:r>
      <w:r w:rsidRPr="00614BD1">
        <w:t xml:space="preserve"> </w:t>
      </w:r>
      <w:r>
        <w:t xml:space="preserve">- </w:t>
      </w:r>
      <w:r w:rsidRPr="00614BD1">
        <w:t>отсутствия в нем свободных мест</w:t>
      </w:r>
      <w:r>
        <w:t>;</w:t>
      </w:r>
    </w:p>
    <w:p w:rsidR="002A312F" w:rsidRDefault="002A312F" w:rsidP="00A50B37">
      <w:pPr>
        <w:ind w:left="792" w:firstLine="59"/>
        <w:jc w:val="both"/>
      </w:pPr>
      <w:r>
        <w:t>- н</w:t>
      </w:r>
      <w:r w:rsidRPr="00614BD1">
        <w:t xml:space="preserve">еявка заявителя  в Учреждение с направлением в течение </w:t>
      </w:r>
      <w:r>
        <w:t xml:space="preserve">пятнадцати дней </w:t>
      </w:r>
      <w:proofErr w:type="gramStart"/>
      <w:r>
        <w:t xml:space="preserve">с даты </w:t>
      </w:r>
      <w:r w:rsidRPr="00614BD1">
        <w:t>выдачи</w:t>
      </w:r>
      <w:proofErr w:type="gramEnd"/>
      <w:r w:rsidRPr="00614BD1">
        <w:t xml:space="preserve"> направления  </w:t>
      </w:r>
      <w:r>
        <w:t xml:space="preserve">отделом образования администрации </w:t>
      </w:r>
      <w:proofErr w:type="spellStart"/>
      <w:r>
        <w:t>Краснопартизанского</w:t>
      </w:r>
      <w:proofErr w:type="spellEnd"/>
      <w:r>
        <w:t xml:space="preserve"> муниципального района Саратовской области</w:t>
      </w:r>
      <w:r w:rsidRPr="00614BD1">
        <w:t xml:space="preserve">. </w:t>
      </w:r>
    </w:p>
    <w:p w:rsidR="002A312F" w:rsidRDefault="002A312F" w:rsidP="00A50B37">
      <w:pPr>
        <w:pStyle w:val="a3"/>
        <w:numPr>
          <w:ilvl w:val="1"/>
          <w:numId w:val="4"/>
        </w:numPr>
        <w:ind w:hanging="792"/>
        <w:jc w:val="both"/>
      </w:pPr>
      <w:r w:rsidRPr="000C20D6">
        <w:t>При приёме ребенка в Учреждение, его родители (законные представители) должны быть ознакомлены с Уставом, лицензией и другими документами, регламентирующими организацию образовательного процесса.</w:t>
      </w:r>
    </w:p>
    <w:p w:rsidR="002A312F" w:rsidRDefault="002A312F" w:rsidP="00A50B37">
      <w:pPr>
        <w:pStyle w:val="a3"/>
        <w:numPr>
          <w:ilvl w:val="1"/>
          <w:numId w:val="4"/>
        </w:numPr>
        <w:ind w:hanging="792"/>
        <w:jc w:val="both"/>
      </w:pPr>
      <w:proofErr w:type="gramStart"/>
      <w:r w:rsidRPr="000C20D6">
        <w:t>Принятие положительного решения о зачислении ребенка в Учреждение является основанием для заключения договора</w:t>
      </w:r>
      <w:r>
        <w:t>,</w:t>
      </w:r>
      <w:r w:rsidRPr="000C20D6">
        <w:t xml:space="preserve"> включающ</w:t>
      </w:r>
      <w:r>
        <w:t xml:space="preserve">его </w:t>
      </w:r>
      <w:r w:rsidRPr="000C20D6">
        <w:t xml:space="preserve"> в себя взаимные права, обязанности и ответственность сторон, возникающие в процессе воспитания, обучения, развития, присмотра, ухода и оздоровления ребенка, длительность пребывания ребенка в Учреждении, а также расчет размера платы, взимаемой с родителей (законных представителей) за содержание ребенка в Учреждении</w:t>
      </w:r>
      <w:r>
        <w:t>.</w:t>
      </w:r>
      <w:proofErr w:type="gramEnd"/>
      <w:r>
        <w:t xml:space="preserve">  Договор </w:t>
      </w:r>
      <w:r w:rsidRPr="000C20D6">
        <w:t>заключается</w:t>
      </w:r>
      <w:r>
        <w:t xml:space="preserve"> </w:t>
      </w:r>
      <w:r w:rsidRPr="000C20D6">
        <w:t xml:space="preserve"> в двух экземплярах, один из которых остается в Учреждении, другой выдается родителю (законному представителю) в день зак</w:t>
      </w:r>
      <w:r>
        <w:t>лючения указанного договора.</w:t>
      </w:r>
    </w:p>
    <w:p w:rsidR="002A312F" w:rsidRDefault="002A312F" w:rsidP="00A50B37">
      <w:pPr>
        <w:pStyle w:val="a3"/>
        <w:numPr>
          <w:ilvl w:val="1"/>
          <w:numId w:val="4"/>
        </w:numPr>
        <w:ind w:hanging="792"/>
        <w:jc w:val="both"/>
      </w:pPr>
      <w:r w:rsidRPr="000C20D6">
        <w:t xml:space="preserve">Руководителем Учреждения издается приказ о зачислении ребенка в Учреждение в течение трех рабочих дней после заключения договора </w:t>
      </w:r>
      <w:proofErr w:type="gramStart"/>
      <w:r w:rsidRPr="000C20D6">
        <w:t xml:space="preserve">об образовании по </w:t>
      </w:r>
      <w:r>
        <w:t xml:space="preserve">основным </w:t>
      </w:r>
      <w:r w:rsidRPr="000C20D6">
        <w:t xml:space="preserve">образовательным программам </w:t>
      </w:r>
      <w:r>
        <w:t xml:space="preserve"> </w:t>
      </w:r>
      <w:r w:rsidRPr="000C20D6">
        <w:t>дошкольного образования</w:t>
      </w:r>
      <w:r>
        <w:t xml:space="preserve">  с размещением</w:t>
      </w:r>
      <w:r w:rsidRPr="000C20D6">
        <w:t xml:space="preserve"> </w:t>
      </w:r>
      <w:r>
        <w:t xml:space="preserve">приказа  </w:t>
      </w:r>
      <w:r w:rsidRPr="000C20D6">
        <w:t>на официальном сайте Учреждения в сети</w:t>
      </w:r>
      <w:proofErr w:type="gramEnd"/>
      <w:r w:rsidRPr="000C20D6">
        <w:t xml:space="preserve"> Интернет.</w:t>
      </w:r>
      <w:r w:rsidRPr="006A78A3">
        <w:t xml:space="preserve"> </w:t>
      </w:r>
    </w:p>
    <w:p w:rsidR="002A312F" w:rsidRPr="006522B8" w:rsidRDefault="002A312F" w:rsidP="00A50B37">
      <w:pPr>
        <w:pStyle w:val="a3"/>
        <w:numPr>
          <w:ilvl w:val="1"/>
          <w:numId w:val="4"/>
        </w:numPr>
        <w:ind w:hanging="792"/>
        <w:jc w:val="both"/>
      </w:pPr>
      <w:r>
        <w:t>Место за воспитанником в д</w:t>
      </w:r>
      <w:r w:rsidRPr="006522B8">
        <w:t>етском саду сохраняется на период:</w:t>
      </w:r>
    </w:p>
    <w:p w:rsidR="002A312F" w:rsidRPr="006522B8" w:rsidRDefault="002A312F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>- болезни ребенка или родителей (законных представителей);</w:t>
      </w:r>
    </w:p>
    <w:p w:rsidR="002A312F" w:rsidRDefault="002A312F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>- карантина в детском саду;</w:t>
      </w:r>
    </w:p>
    <w:p w:rsidR="002A312F" w:rsidRPr="006522B8" w:rsidRDefault="002A312F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>- санаторно-курортного лечения ребенка;</w:t>
      </w:r>
    </w:p>
    <w:p w:rsidR="002A312F" w:rsidRDefault="002A312F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 xml:space="preserve">- </w:t>
      </w:r>
      <w:r w:rsidRPr="006522B8">
        <w:t>отпуска роди</w:t>
      </w:r>
      <w:r>
        <w:t xml:space="preserve">телей. </w:t>
      </w:r>
    </w:p>
    <w:p w:rsidR="002A312F" w:rsidRDefault="002A312F" w:rsidP="00A50B37">
      <w:pPr>
        <w:widowControl w:val="0"/>
        <w:tabs>
          <w:tab w:val="left" w:pos="720"/>
        </w:tabs>
        <w:suppressAutoHyphens w:val="0"/>
        <w:autoSpaceDE w:val="0"/>
        <w:autoSpaceDN w:val="0"/>
        <w:adjustRightInd w:val="0"/>
        <w:ind w:left="851" w:right="98"/>
        <w:jc w:val="both"/>
      </w:pPr>
      <w:r>
        <w:t xml:space="preserve">   После перенесенного заболевания, а также отсутствия более 5 дней (за </w:t>
      </w:r>
      <w:r>
        <w:lastRenderedPageBreak/>
        <w:t>исключением выходных и праздничных дней), дети в Учреждение принимаются только при наличии справки из медицинского учреждения с указанием диагноза, длительного заболевания, проведенного лечения, сведений об отсутствии контакта с инфекционными больными</w:t>
      </w:r>
    </w:p>
    <w:p w:rsidR="002A312F" w:rsidRDefault="002A312F" w:rsidP="00A50B37">
      <w:pPr>
        <w:pStyle w:val="a3"/>
        <w:numPr>
          <w:ilvl w:val="1"/>
          <w:numId w:val="4"/>
        </w:numPr>
        <w:ind w:hanging="792"/>
        <w:jc w:val="both"/>
      </w:pPr>
      <w:r w:rsidRPr="000C20D6">
        <w:t xml:space="preserve">Отчисление </w:t>
      </w:r>
      <w:r>
        <w:t>воспитанников</w:t>
      </w:r>
      <w:r w:rsidRPr="000C20D6">
        <w:t xml:space="preserve"> из Учреждения производится по следующим основаниям: </w:t>
      </w:r>
    </w:p>
    <w:p w:rsidR="002A312F" w:rsidRDefault="002A312F" w:rsidP="00A50B37">
      <w:pPr>
        <w:ind w:left="284" w:firstLine="142"/>
        <w:jc w:val="both"/>
      </w:pPr>
      <w:r>
        <w:t xml:space="preserve">       </w:t>
      </w:r>
      <w:r w:rsidRPr="00E62523">
        <w:t>- в связи с получением образования (завершением обучения);</w:t>
      </w:r>
    </w:p>
    <w:p w:rsidR="002A312F" w:rsidRDefault="002A312F" w:rsidP="00A50B37">
      <w:pPr>
        <w:ind w:firstLine="142"/>
        <w:jc w:val="both"/>
      </w:pPr>
      <w:r>
        <w:t xml:space="preserve">            - досрочно по следующим основаниям:</w:t>
      </w:r>
    </w:p>
    <w:p w:rsidR="002A312F" w:rsidRDefault="002A312F" w:rsidP="00A50B37">
      <w:pPr>
        <w:ind w:left="708" w:firstLine="142"/>
        <w:jc w:val="both"/>
      </w:pPr>
      <w:r>
        <w:t xml:space="preserve"> - по инициативе родителей (законных представителей) несовершеннолетнего             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 по заявлению родителей (законных представителей)  в связи со сменой места жительства;</w:t>
      </w:r>
      <w:r w:rsidRPr="00C01FB9">
        <w:t xml:space="preserve"> </w:t>
      </w:r>
      <w:r>
        <w:t>по заявлению родителей (законных представителей)  для получения образования по другой форме обучения;</w:t>
      </w:r>
      <w:r w:rsidRPr="00C01FB9">
        <w:t xml:space="preserve"> </w:t>
      </w:r>
      <w:r>
        <w:t xml:space="preserve">по заявлению родителей (законных представителей)  о  состоянии здоровья несовершеннолетнего обучающегося (воспитанника), на основании медицинского заключения, препятствующего его дальнейшему пребыванию в Учреждении. </w:t>
      </w:r>
    </w:p>
    <w:p w:rsidR="002A312F" w:rsidRPr="005B50E9" w:rsidRDefault="002A312F" w:rsidP="00A50B37">
      <w:pPr>
        <w:pStyle w:val="a3"/>
        <w:ind w:left="792" w:hanging="83"/>
        <w:jc w:val="both"/>
      </w:pPr>
      <w:r>
        <w:t xml:space="preserve">- </w:t>
      </w:r>
      <w:proofErr w:type="gramStart"/>
      <w:r>
        <w:t>п</w:t>
      </w:r>
      <w:proofErr w:type="gramEnd"/>
      <w:r>
        <w:t>о обстоятельствам, не зависящим от воли обучающегося или родителей (законных представителей) несовершеннолетнего обучающегося и Учреждения,    в том числе в случае ликвидации Учреждения.</w:t>
      </w:r>
    </w:p>
    <w:p w:rsidR="002A312F" w:rsidRPr="006822E8" w:rsidRDefault="002A312F" w:rsidP="00A50B37">
      <w:pPr>
        <w:pStyle w:val="a3"/>
        <w:numPr>
          <w:ilvl w:val="1"/>
          <w:numId w:val="4"/>
        </w:numPr>
        <w:ind w:hanging="792"/>
        <w:jc w:val="both"/>
      </w:pPr>
      <w:r w:rsidRPr="006822E8">
        <w:rPr>
          <w:lang w:eastAsia="ru-RU"/>
        </w:rPr>
        <w:t>Медицинское обслуживание детей обеспечивается штатным медицинским персоналом  и медицинским персоналом</w:t>
      </w:r>
      <w:r>
        <w:rPr>
          <w:lang w:eastAsia="ru-RU"/>
        </w:rPr>
        <w:t xml:space="preserve">  </w:t>
      </w:r>
      <w:r w:rsidRPr="00F87AF8">
        <w:rPr>
          <w:lang w:eastAsia="ru-RU"/>
        </w:rPr>
        <w:t>Го</w:t>
      </w:r>
      <w:r w:rsidRPr="006822E8">
        <w:rPr>
          <w:lang w:eastAsia="ru-RU"/>
        </w:rPr>
        <w:t>сударственного  учреждения здравоохранения Саратовской области «</w:t>
      </w:r>
      <w:proofErr w:type="spellStart"/>
      <w:r w:rsidRPr="006822E8">
        <w:rPr>
          <w:lang w:eastAsia="ru-RU"/>
        </w:rPr>
        <w:t>Краснопартизанск</w:t>
      </w:r>
      <w:r>
        <w:rPr>
          <w:lang w:eastAsia="ru-RU"/>
        </w:rPr>
        <w:t>ая</w:t>
      </w:r>
      <w:proofErr w:type="spellEnd"/>
      <w:r>
        <w:rPr>
          <w:lang w:eastAsia="ru-RU"/>
        </w:rPr>
        <w:t xml:space="preserve">  РБ»</w:t>
      </w:r>
      <w:r w:rsidRPr="006822E8">
        <w:rPr>
          <w:lang w:eastAsia="ru-RU"/>
        </w:rPr>
        <w:t xml:space="preserve">, </w:t>
      </w:r>
      <w:proofErr w:type="gramStart"/>
      <w:r w:rsidRPr="006822E8">
        <w:rPr>
          <w:lang w:eastAsia="ru-RU"/>
        </w:rPr>
        <w:t>который</w:t>
      </w:r>
      <w:proofErr w:type="gramEnd"/>
      <w:r>
        <w:rPr>
          <w:lang w:eastAsia="ru-RU"/>
        </w:rPr>
        <w:t>,</w:t>
      </w:r>
      <w:r w:rsidRPr="006822E8">
        <w:rPr>
          <w:lang w:eastAsia="ru-RU"/>
        </w:rPr>
        <w:t xml:space="preserve"> наряду с администрацией Учреждения</w:t>
      </w:r>
      <w:r>
        <w:rPr>
          <w:lang w:eastAsia="ru-RU"/>
        </w:rPr>
        <w:t>,</w:t>
      </w:r>
      <w:r w:rsidRPr="006822E8">
        <w:rPr>
          <w:lang w:eastAsia="ru-RU"/>
        </w:rPr>
        <w:t xml:space="preserve"> несет ответственность за здоровье и физическое развитие детей, проведение санитарно-противоэпидемических (профилактических) мероприятий, соблюдение режима и обеспечение качества питания. Учреждение обязано предоставить помещение с соответствующими условиями для работы медицинских работников, осуществлять контроль их работы в целях охраны и укрепления здоровья детей и работников Учреждения. Медицинские услуги в пределах функциональных обязанностей медицинского персонала учреждения оказываются бесплатно. </w:t>
      </w:r>
      <w:bookmarkStart w:id="0" w:name="sub_1232"/>
    </w:p>
    <w:p w:rsidR="002A312F" w:rsidRPr="004416BD" w:rsidRDefault="002A312F" w:rsidP="00A50B37">
      <w:pPr>
        <w:pStyle w:val="a3"/>
        <w:numPr>
          <w:ilvl w:val="1"/>
          <w:numId w:val="4"/>
        </w:numPr>
        <w:ind w:hanging="792"/>
        <w:jc w:val="both"/>
      </w:pPr>
      <w:r w:rsidRPr="004416BD">
        <w:rPr>
          <w:lang w:eastAsia="ru-RU"/>
        </w:rPr>
        <w:t>Работники Учреждения в соответствии с требованиями действующего законодательства проходят медицинское обследование, обучение и аттестацию в облас</w:t>
      </w:r>
      <w:r w:rsidR="00824350">
        <w:rPr>
          <w:lang w:eastAsia="ru-RU"/>
        </w:rPr>
        <w:t>ти охраны здоровья и обеспечения</w:t>
      </w:r>
      <w:r w:rsidRPr="004416BD">
        <w:rPr>
          <w:lang w:eastAsia="ru-RU"/>
        </w:rPr>
        <w:t xml:space="preserve"> безопасности жизнедеятельности, которое проводится за счет средств   Учреждения.</w:t>
      </w:r>
      <w:bookmarkEnd w:id="0"/>
    </w:p>
    <w:p w:rsidR="002A312F" w:rsidRPr="00237B42" w:rsidRDefault="002A312F" w:rsidP="00A50B37">
      <w:pPr>
        <w:pStyle w:val="a3"/>
        <w:numPr>
          <w:ilvl w:val="1"/>
          <w:numId w:val="4"/>
        </w:numPr>
        <w:ind w:hanging="792"/>
        <w:jc w:val="both"/>
      </w:pPr>
      <w:r>
        <w:rPr>
          <w:color w:val="FF0000"/>
          <w:lang w:eastAsia="ru-RU"/>
        </w:rPr>
        <w:t xml:space="preserve"> </w:t>
      </w:r>
      <w:r w:rsidRPr="00062FAA">
        <w:rPr>
          <w:lang w:eastAsia="ru-RU"/>
        </w:rPr>
        <w:t>Организация питания  возлагается на администрацию Учреждения. В Учреждении устанавливается 3-х разовое  питание воспитанников</w:t>
      </w:r>
      <w:r>
        <w:rPr>
          <w:color w:val="FF0000"/>
          <w:lang w:eastAsia="ru-RU"/>
        </w:rPr>
        <w:t xml:space="preserve">. </w:t>
      </w:r>
      <w:r w:rsidRPr="00237B42">
        <w:rPr>
          <w:lang w:eastAsia="ru-RU"/>
        </w:rPr>
        <w:t xml:space="preserve">Питание воспитанников осуществляется в соответствии с примерным 10-дневным меню.  </w:t>
      </w:r>
      <w:proofErr w:type="gramStart"/>
      <w:r w:rsidRPr="00237B42">
        <w:rPr>
          <w:lang w:eastAsia="ru-RU"/>
        </w:rPr>
        <w:t>Контроль за</w:t>
      </w:r>
      <w:proofErr w:type="gramEnd"/>
      <w:r w:rsidRPr="00237B42">
        <w:rPr>
          <w:lang w:eastAsia="ru-RU"/>
        </w:rPr>
        <w:t xml:space="preserve"> качеством и разнообразием питания, витаминизацией блюд, закладкой продуктов питания, кулинарной обработкой, выходом блюд, вкусовыми качествами пищи, санитарным состоянием пищеблока, правильностью хранения, соблюдением сроков реализации продуктов возлагается на администрацию Учреждения и медицинский персонал, обслуживающий Учреждение. </w:t>
      </w:r>
      <w:r>
        <w:rPr>
          <w:lang w:eastAsia="ru-RU"/>
        </w:rPr>
        <w:t xml:space="preserve"> </w:t>
      </w:r>
    </w:p>
    <w:p w:rsidR="002A312F" w:rsidRDefault="002A312F" w:rsidP="00A50B37">
      <w:pPr>
        <w:pStyle w:val="a3"/>
        <w:numPr>
          <w:ilvl w:val="1"/>
          <w:numId w:val="4"/>
        </w:numPr>
        <w:ind w:hanging="792"/>
        <w:jc w:val="both"/>
      </w:pPr>
      <w:r w:rsidRPr="006A78A3">
        <w:rPr>
          <w:lang w:eastAsia="ru-RU"/>
        </w:rPr>
        <w:t xml:space="preserve">Дисциплина в Учреждении поддерживается на основе уважения человеческого достоинства воспитанников и работников. </w:t>
      </w:r>
      <w:r w:rsidRPr="00CB036F">
        <w:rPr>
          <w:lang w:eastAsia="ru-RU"/>
        </w:rPr>
        <w:t>Применение методов физического и психического насилия по отношению к воспитанникам не допускается.</w:t>
      </w:r>
    </w:p>
    <w:p w:rsidR="002A312F" w:rsidRPr="009A62ED" w:rsidRDefault="002A312F" w:rsidP="00A50B37">
      <w:pPr>
        <w:pStyle w:val="a3"/>
        <w:numPr>
          <w:ilvl w:val="1"/>
          <w:numId w:val="4"/>
        </w:numPr>
        <w:ind w:hanging="792"/>
        <w:jc w:val="both"/>
      </w:pPr>
      <w:r w:rsidRPr="009A62ED">
        <w:t xml:space="preserve">Учреждение  вправе вести консультационную, просветительскую деятельность и иную не противоречащую целям создания  Учреждения деятельность. </w:t>
      </w:r>
    </w:p>
    <w:p w:rsidR="002A312F" w:rsidRDefault="002A312F" w:rsidP="00A50B37">
      <w:pPr>
        <w:pStyle w:val="10"/>
        <w:tabs>
          <w:tab w:val="left" w:pos="709"/>
        </w:tabs>
        <w:ind w:hanging="792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2A312F" w:rsidRPr="00E02A02" w:rsidRDefault="002A312F" w:rsidP="00A50B37">
      <w:pPr>
        <w:pStyle w:val="10"/>
        <w:tabs>
          <w:tab w:val="left" w:pos="709"/>
        </w:tabs>
        <w:ind w:left="1512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4. Участники образовательных отношений (их права и обязанности)</w:t>
      </w:r>
    </w:p>
    <w:p w:rsidR="002A312F" w:rsidRDefault="002A312F" w:rsidP="00A50B37">
      <w:pPr>
        <w:pStyle w:val="10"/>
        <w:numPr>
          <w:ilvl w:val="0"/>
          <w:numId w:val="6"/>
        </w:numPr>
        <w:tabs>
          <w:tab w:val="left" w:pos="709"/>
        </w:tabs>
        <w:spacing w:before="0" w:after="0"/>
        <w:ind w:left="680" w:hanging="68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E02A02">
        <w:rPr>
          <w:rFonts w:ascii="Times New Roman" w:hAnsi="Times New Roman"/>
          <w:b w:val="0"/>
          <w:color w:val="auto"/>
          <w:sz w:val="24"/>
          <w:szCs w:val="24"/>
        </w:rPr>
        <w:t xml:space="preserve">Участниками воспитательных и образовательных отношений являются </w:t>
      </w:r>
      <w:r w:rsidRPr="00E02A02">
        <w:rPr>
          <w:rFonts w:ascii="Times New Roman" w:hAnsi="Times New Roman"/>
          <w:b w:val="0"/>
          <w:color w:val="auto"/>
          <w:sz w:val="24"/>
          <w:szCs w:val="24"/>
        </w:rPr>
        <w:lastRenderedPageBreak/>
        <w:t>воспитанники, их родители (законные представители)  и  работники Учреждения</w:t>
      </w:r>
      <w:r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2A312F" w:rsidRPr="00A10473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spacing w:after="100" w:afterAutospacing="1"/>
        <w:ind w:left="680" w:hanging="680"/>
        <w:jc w:val="both"/>
      </w:pPr>
      <w:r>
        <w:t>Взаимоотношения участников строятся на  основе  сотрудничества, приоритета общечеловеческих ценностей, уважения личности ребёнка и предоставления ему свободы развития в соответствии с индивидуальными особенностями,    регулируются договором между Учреждением и родителями (законными представителями) ребёнка, включающим в себя взаимные права, обязанности и ответственность сторон, возникающие в процессе  взаимодействия.</w:t>
      </w:r>
    </w:p>
    <w:p w:rsidR="002A312F" w:rsidRPr="006E3BA3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spacing w:after="100" w:afterAutospacing="1"/>
        <w:ind w:left="709" w:hanging="709"/>
        <w:jc w:val="both"/>
      </w:pPr>
      <w:r>
        <w:rPr>
          <w:bCs/>
        </w:rPr>
        <w:t>Учреждение обеспечивает права каждого воспитанника в соответствии с Конвенцией о правах ребёнка и действующим законодательством Российской Федерации.</w:t>
      </w:r>
    </w:p>
    <w:p w:rsidR="002A312F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709" w:hanging="709"/>
        <w:jc w:val="both"/>
      </w:pPr>
      <w:r w:rsidRPr="00555071">
        <w:t xml:space="preserve">Воспитанник имеет права в соответствии </w:t>
      </w:r>
      <w:r>
        <w:t xml:space="preserve">с </w:t>
      </w:r>
      <w:r w:rsidRPr="00CF13B7">
        <w:t>Ф</w:t>
      </w:r>
      <w:r w:rsidR="00776308">
        <w:t xml:space="preserve">едеральным законом </w:t>
      </w:r>
      <w:r w:rsidRPr="00555071">
        <w:t xml:space="preserve"> «Об образовании в Р</w:t>
      </w:r>
      <w:r w:rsidR="00776308">
        <w:t xml:space="preserve">оссийской </w:t>
      </w:r>
      <w:r w:rsidRPr="00555071">
        <w:t>Ф</w:t>
      </w:r>
      <w:r w:rsidR="00776308">
        <w:t>едерации</w:t>
      </w:r>
      <w:r w:rsidRPr="00555071">
        <w:t xml:space="preserve">», в том числе </w:t>
      </w:r>
      <w:proofErr w:type="gramStart"/>
      <w:r w:rsidRPr="00555071">
        <w:t>на</w:t>
      </w:r>
      <w:proofErr w:type="gramEnd"/>
      <w:r w:rsidRPr="00555071">
        <w:t>:</w:t>
      </w:r>
      <w:r w:rsidRPr="006E3BA3">
        <w:t xml:space="preserve"> </w:t>
      </w:r>
    </w:p>
    <w:p w:rsidR="002A312F" w:rsidRDefault="002A312F" w:rsidP="00A50B37">
      <w:pPr>
        <w:pStyle w:val="a3"/>
        <w:widowControl w:val="0"/>
        <w:tabs>
          <w:tab w:val="left" w:pos="709"/>
        </w:tabs>
        <w:ind w:left="993" w:hanging="284"/>
        <w:jc w:val="both"/>
      </w:pPr>
      <w:r>
        <w:t>-  образование в соответствии с требованиями к содержанию и методам воспитания и обучения, реализуемым Учреждением, согласно действующему законодательству;</w:t>
      </w:r>
    </w:p>
    <w:p w:rsidR="002A312F" w:rsidRDefault="002A312F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охрану жизни и здоровья;</w:t>
      </w:r>
    </w:p>
    <w:p w:rsidR="002A312F" w:rsidRDefault="002A312F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защиту от всех форм физического и психического насилия;</w:t>
      </w:r>
    </w:p>
    <w:p w:rsidR="002A312F" w:rsidRDefault="002A312F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удовлетворение потребностей в эмоционально-личностном общении;</w:t>
      </w:r>
    </w:p>
    <w:p w:rsidR="002A312F" w:rsidRDefault="002A312F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удовлетворение физиологических потребностей (в питании, сне,  отдыхе и др.) в соответствии с его  возрастом  и  индивидуальными      особенностями развития;</w:t>
      </w:r>
    </w:p>
    <w:p w:rsidR="002A312F" w:rsidRDefault="002A312F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помощи в коррекции имеющихся отклонений в развитии;</w:t>
      </w:r>
    </w:p>
    <w:p w:rsidR="002A312F" w:rsidRDefault="002A312F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дополнительных образовательных и медицинских услуг;</w:t>
      </w:r>
    </w:p>
    <w:p w:rsidR="002A312F" w:rsidRDefault="002A312F" w:rsidP="00A50B37">
      <w:pPr>
        <w:pStyle w:val="a6"/>
        <w:numPr>
          <w:ilvl w:val="0"/>
          <w:numId w:val="7"/>
        </w:numPr>
        <w:tabs>
          <w:tab w:val="left" w:pos="709"/>
        </w:tabs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оборудования, игр, игрушек, учебных пособий;</w:t>
      </w:r>
    </w:p>
    <w:p w:rsidR="002A312F" w:rsidRDefault="002A312F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свободное посещение мероприятий, не предусмотренных учебным планом;</w:t>
      </w:r>
    </w:p>
    <w:p w:rsidR="002A312F" w:rsidRDefault="002A312F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свободное выражение собственных мнений и убеждений;</w:t>
      </w:r>
    </w:p>
    <w:p w:rsidR="002A312F" w:rsidRDefault="002A312F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свободу совести;</w:t>
      </w:r>
    </w:p>
    <w:p w:rsidR="002A312F" w:rsidRDefault="002A312F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перевод в другое образовательное учреждение, реализующее образовательную программу соответствующего уровня, при наличии свободных мест в этом образовательном учреждении;</w:t>
      </w:r>
    </w:p>
    <w:p w:rsidR="002A312F" w:rsidRDefault="002A312F" w:rsidP="00A50B37">
      <w:pPr>
        <w:pStyle w:val="a3"/>
        <w:widowControl w:val="0"/>
        <w:numPr>
          <w:ilvl w:val="0"/>
          <w:numId w:val="7"/>
        </w:numPr>
        <w:tabs>
          <w:tab w:val="left" w:pos="709"/>
        </w:tabs>
        <w:suppressAutoHyphens w:val="0"/>
        <w:ind w:hanging="284"/>
        <w:contextualSpacing w:val="0"/>
        <w:jc w:val="both"/>
      </w:pPr>
      <w:r>
        <w:t>иные права в соответствии  с законодательством РФ.</w:t>
      </w:r>
    </w:p>
    <w:p w:rsidR="002A312F" w:rsidRDefault="002A312F" w:rsidP="00A50B37">
      <w:pPr>
        <w:widowControl w:val="0"/>
        <w:tabs>
          <w:tab w:val="left" w:pos="709"/>
        </w:tabs>
        <w:ind w:left="709" w:hanging="142"/>
        <w:jc w:val="both"/>
      </w:pPr>
      <w:r>
        <w:t xml:space="preserve">         Привлечение воспитанников Учреждения без согласия родителей (законных представителей) к труду, не предусмотренному образовательной программой, запрещено.</w:t>
      </w:r>
    </w:p>
    <w:p w:rsidR="002A312F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709" w:hanging="709"/>
        <w:jc w:val="both"/>
      </w:pPr>
      <w:r>
        <w:t>Родители (законные представители) имеют право в соответствии с Ф</w:t>
      </w:r>
      <w:r w:rsidR="00776308">
        <w:t xml:space="preserve">едеральным законом </w:t>
      </w:r>
      <w:r>
        <w:t xml:space="preserve"> «Об образовании в Р</w:t>
      </w:r>
      <w:r w:rsidR="00776308">
        <w:t xml:space="preserve">оссийской </w:t>
      </w:r>
      <w:r>
        <w:t>Ф</w:t>
      </w:r>
      <w:r w:rsidR="00776308">
        <w:t>едерации</w:t>
      </w:r>
      <w:r>
        <w:t xml:space="preserve">», в том числе </w:t>
      </w:r>
      <w:proofErr w:type="gramStart"/>
      <w:r>
        <w:t>на</w:t>
      </w:r>
      <w:proofErr w:type="gramEnd"/>
      <w:r>
        <w:t>:</w:t>
      </w:r>
      <w:r w:rsidRPr="006E3BA3">
        <w:t xml:space="preserve"> </w:t>
      </w:r>
    </w:p>
    <w:p w:rsidR="002A312F" w:rsidRDefault="002A312F" w:rsidP="00A50B37">
      <w:pPr>
        <w:widowControl w:val="0"/>
        <w:tabs>
          <w:tab w:val="left" w:pos="709"/>
        </w:tabs>
        <w:ind w:left="851" w:hanging="142"/>
        <w:jc w:val="both"/>
      </w:pPr>
      <w:r>
        <w:t>-  выбор образовательного учреждения;</w:t>
      </w:r>
    </w:p>
    <w:p w:rsidR="002A312F" w:rsidRDefault="002A312F" w:rsidP="00A50B37">
      <w:pPr>
        <w:pStyle w:val="a6"/>
        <w:numPr>
          <w:ilvl w:val="0"/>
          <w:numId w:val="8"/>
        </w:numPr>
        <w:tabs>
          <w:tab w:val="left" w:pos="0"/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образовательной программы из числа,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работе  с детьми в Учреждении;</w:t>
      </w:r>
    </w:p>
    <w:p w:rsidR="002A312F" w:rsidRDefault="002A312F" w:rsidP="00A50B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709"/>
        </w:tabs>
        <w:suppressAutoHyphens w:val="0"/>
        <w:ind w:left="851" w:hanging="142"/>
        <w:contextualSpacing w:val="0"/>
        <w:jc w:val="both"/>
      </w:pPr>
      <w:r>
        <w:t>знакомство с ходом и содержанием образовательного процесса;</w:t>
      </w:r>
    </w:p>
    <w:p w:rsidR="002A312F" w:rsidRDefault="002A312F" w:rsidP="00A50B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709"/>
        </w:tabs>
        <w:suppressAutoHyphens w:val="0"/>
        <w:ind w:left="851" w:hanging="142"/>
        <w:contextualSpacing w:val="0"/>
        <w:jc w:val="both"/>
      </w:pPr>
      <w:r>
        <w:t xml:space="preserve">внесение предложений по улучшению работы с </w:t>
      </w:r>
      <w:r>
        <w:rPr>
          <w:lang w:eastAsia="ru-RU"/>
        </w:rPr>
        <w:t>воспитанниками</w:t>
      </w:r>
      <w:r>
        <w:t>,  в  том   числе по организации дополнительных (платных) образовательных и медицинских    услуг;</w:t>
      </w:r>
    </w:p>
    <w:p w:rsidR="002A312F" w:rsidRDefault="002A312F" w:rsidP="00A50B37">
      <w:pPr>
        <w:pStyle w:val="a3"/>
        <w:widowControl w:val="0"/>
        <w:numPr>
          <w:ilvl w:val="0"/>
          <w:numId w:val="8"/>
        </w:numPr>
        <w:tabs>
          <w:tab w:val="left" w:pos="0"/>
          <w:tab w:val="left" w:pos="709"/>
        </w:tabs>
        <w:suppressAutoHyphens w:val="0"/>
        <w:ind w:left="851" w:hanging="142"/>
        <w:contextualSpacing w:val="0"/>
        <w:jc w:val="both"/>
      </w:pPr>
      <w:r>
        <w:t>присутствие в группе,  которую  посещает  ребёнок,  на  условиях, определенных договором между Учреждением и родителями;</w:t>
      </w:r>
    </w:p>
    <w:p w:rsidR="002A312F" w:rsidRDefault="002A312F" w:rsidP="00A50B37">
      <w:pPr>
        <w:pStyle w:val="a6"/>
        <w:numPr>
          <w:ilvl w:val="0"/>
          <w:numId w:val="8"/>
        </w:numPr>
        <w:tabs>
          <w:tab w:val="left" w:pos="360"/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педагога для работы с ребёнком при наличии  соответствующих условий в Учреждении;</w:t>
      </w:r>
    </w:p>
    <w:p w:rsidR="002A312F" w:rsidRDefault="002A312F" w:rsidP="00A50B37">
      <w:pPr>
        <w:pStyle w:val="a6"/>
        <w:numPr>
          <w:ilvl w:val="0"/>
          <w:numId w:val="8"/>
        </w:numPr>
        <w:tabs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получение, в установленном Федеральным законом «Об образовании в Российской Федерации», компенсации части платы, взимаемой за присмотр и уход за детьми;</w:t>
      </w:r>
      <w:proofErr w:type="gramEnd"/>
    </w:p>
    <w:p w:rsidR="002A312F" w:rsidRDefault="002A312F" w:rsidP="00A50B37">
      <w:pPr>
        <w:pStyle w:val="a6"/>
        <w:numPr>
          <w:ilvl w:val="0"/>
          <w:numId w:val="8"/>
        </w:numPr>
        <w:tabs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ходатайство об отсрочке родительской  платы перед Заведующим Учреждением;</w:t>
      </w:r>
    </w:p>
    <w:p w:rsidR="002A312F" w:rsidRDefault="002A312F" w:rsidP="00A50B37">
      <w:pPr>
        <w:pStyle w:val="a6"/>
        <w:numPr>
          <w:ilvl w:val="0"/>
          <w:numId w:val="8"/>
        </w:numPr>
        <w:tabs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заслушивание  отчетов Заведующего Учреждением и педагогов о работе с детьми;</w:t>
      </w:r>
    </w:p>
    <w:p w:rsidR="002A312F" w:rsidRDefault="002A312F" w:rsidP="00A50B37">
      <w:pPr>
        <w:pStyle w:val="a6"/>
        <w:numPr>
          <w:ilvl w:val="0"/>
          <w:numId w:val="8"/>
        </w:numPr>
        <w:tabs>
          <w:tab w:val="left" w:pos="0"/>
          <w:tab w:val="left" w:pos="709"/>
        </w:tabs>
        <w:ind w:left="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досрочное расторжение  договора между Учреждением и родителями;</w:t>
      </w:r>
    </w:p>
    <w:p w:rsidR="002A312F" w:rsidRPr="006E3BA3" w:rsidRDefault="002A312F" w:rsidP="00A50B37">
      <w:pPr>
        <w:pStyle w:val="a3"/>
        <w:widowControl w:val="0"/>
        <w:numPr>
          <w:ilvl w:val="0"/>
          <w:numId w:val="8"/>
        </w:numPr>
        <w:tabs>
          <w:tab w:val="left" w:pos="709"/>
        </w:tabs>
        <w:suppressAutoHyphens w:val="0"/>
        <w:ind w:left="851" w:hanging="142"/>
        <w:contextualSpacing w:val="0"/>
        <w:jc w:val="both"/>
      </w:pPr>
      <w:r>
        <w:t xml:space="preserve"> другие права, не противоречащие действующему законодательству.</w:t>
      </w:r>
    </w:p>
    <w:p w:rsidR="002A312F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709" w:hanging="709"/>
        <w:jc w:val="both"/>
      </w:pPr>
      <w:r w:rsidRPr="006E3BA3">
        <w:t>Родители (законные представители) обязаны:</w:t>
      </w:r>
    </w:p>
    <w:p w:rsidR="002A312F" w:rsidRPr="00881C9C" w:rsidRDefault="002A312F" w:rsidP="00A50B37">
      <w:pPr>
        <w:pStyle w:val="a6"/>
        <w:tabs>
          <w:tab w:val="left" w:pos="709"/>
        </w:tabs>
        <w:ind w:left="709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- </w:t>
      </w:r>
      <w:r w:rsidRPr="00946361">
        <w:rPr>
          <w:rFonts w:ascii="Times New Roman" w:hAnsi="Times New Roman" w:cs="Times New Roman"/>
          <w:sz w:val="24"/>
          <w:szCs w:val="24"/>
        </w:rPr>
        <w:t xml:space="preserve">обеспечить получение детьми </w:t>
      </w:r>
      <w:r>
        <w:rPr>
          <w:rFonts w:ascii="Times New Roman" w:hAnsi="Times New Roman" w:cs="Times New Roman"/>
          <w:sz w:val="24"/>
          <w:szCs w:val="24"/>
        </w:rPr>
        <w:t>дошкольного</w:t>
      </w:r>
      <w:r w:rsidRPr="00946361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A312F" w:rsidRDefault="002A312F" w:rsidP="00A50B37">
      <w:pPr>
        <w:pStyle w:val="a6"/>
        <w:tabs>
          <w:tab w:val="left" w:pos="709"/>
        </w:tabs>
        <w:ind w:left="709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соблюдать Устав Учреждения, правила внутреннего распорядка и других локальных нормативных актов, регламентирующих образовательную деятельность</w:t>
      </w:r>
      <w:r w:rsidRPr="00881C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Учреждения, порядок регламентации образовательных отношений между Учреждением и воспитанниками и (или) их родителями (законными представителями) и оформления, приостановления и прекращения этих отношений;</w:t>
      </w:r>
    </w:p>
    <w:p w:rsidR="002A312F" w:rsidRDefault="002A312F" w:rsidP="00A50B37">
      <w:pPr>
        <w:pStyle w:val="a6"/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соблюдать условия  договора, заключенного между Учреждением и  родителями   (законными представителями);</w:t>
      </w:r>
    </w:p>
    <w:p w:rsidR="002A312F" w:rsidRDefault="002A312F" w:rsidP="00A50B37">
      <w:pPr>
        <w:pStyle w:val="a6"/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- уважать честь и достоинство воспитанников и работников </w:t>
      </w:r>
      <w:r>
        <w:rPr>
          <w:rFonts w:ascii="Times New Roman" w:hAnsi="Times New Roman" w:cs="Times New Roman"/>
          <w:sz w:val="24"/>
          <w:szCs w:val="24"/>
        </w:rPr>
        <w:t>Учреждения;</w:t>
      </w:r>
    </w:p>
    <w:p w:rsidR="002A312F" w:rsidRPr="00946361" w:rsidRDefault="002A312F" w:rsidP="00A50B37">
      <w:pPr>
        <w:tabs>
          <w:tab w:val="left" w:pos="709"/>
        </w:tabs>
        <w:ind w:left="709"/>
        <w:jc w:val="both"/>
        <w:rPr>
          <w:lang w:eastAsia="ru-RU"/>
        </w:rPr>
      </w:pPr>
      <w:r>
        <w:rPr>
          <w:lang w:eastAsia="ru-RU"/>
        </w:rPr>
        <w:t xml:space="preserve"> - соблюдать иные права и обязанности, установленные иными федеральными    законами, договором об образовании.</w:t>
      </w:r>
    </w:p>
    <w:p w:rsidR="002A312F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</w:tabs>
        <w:ind w:left="851" w:hanging="709"/>
        <w:jc w:val="both"/>
      </w:pPr>
      <w:r>
        <w:t xml:space="preserve"> </w:t>
      </w:r>
      <w:r w:rsidRPr="00A1472F">
        <w:t xml:space="preserve">Права, обязанности и ответственность работников </w:t>
      </w:r>
      <w:r>
        <w:t>Учреждения</w:t>
      </w:r>
      <w:r w:rsidRPr="00A1472F">
        <w:t xml:space="preserve"> </w:t>
      </w:r>
      <w:r>
        <w:t xml:space="preserve">  </w:t>
      </w:r>
      <w:r w:rsidRPr="00A1472F">
        <w:t xml:space="preserve">устанавливаются </w:t>
      </w:r>
      <w:r>
        <w:t xml:space="preserve">  </w:t>
      </w:r>
      <w:r w:rsidRPr="00A1472F">
        <w:t xml:space="preserve">настоящим Уставом, правилами внутреннего трудового распорядка </w:t>
      </w:r>
      <w:r>
        <w:t>Учреждения</w:t>
      </w:r>
      <w:r w:rsidRPr="00A1472F">
        <w:t xml:space="preserve"> и иными локальными нормативными актами </w:t>
      </w:r>
      <w:r>
        <w:t>Учреждения</w:t>
      </w:r>
      <w:r w:rsidRPr="00A1472F">
        <w:t>, должностными инструкциями и трудовыми договорами</w:t>
      </w:r>
      <w:r>
        <w:t xml:space="preserve"> в соответствии с </w:t>
      </w:r>
      <w:r w:rsidRPr="00A1472F">
        <w:t>законодательством Российской Федерации</w:t>
      </w:r>
      <w:r>
        <w:t>.</w:t>
      </w:r>
    </w:p>
    <w:p w:rsidR="002A312F" w:rsidRPr="0080484D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>
        <w:rPr>
          <w:snapToGrid w:val="0"/>
        </w:rPr>
        <w:t xml:space="preserve"> </w:t>
      </w:r>
      <w:r w:rsidRPr="004D6A11">
        <w:rPr>
          <w:snapToGrid w:val="0"/>
        </w:rPr>
        <w:t xml:space="preserve">Педагогической деятельностью в </w:t>
      </w:r>
      <w:r>
        <w:t>Учреждении</w:t>
      </w:r>
      <w:r w:rsidRPr="004D6A11">
        <w:rPr>
          <w:snapToGrid w:val="0"/>
        </w:rPr>
        <w:t xml:space="preserve"> имеют право заниматься лица, имеющие среднее профессиональное или высшее профессиональное образование и отвечающие квалификационным требованиям, указанным в квалификационных справочниках, и (или) профессиональным стандартам</w:t>
      </w:r>
      <w:r>
        <w:rPr>
          <w:snapToGrid w:val="0"/>
        </w:rPr>
        <w:t>.</w:t>
      </w:r>
    </w:p>
    <w:p w:rsidR="002A312F" w:rsidRPr="002D3349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 w:rsidRPr="002D3349">
        <w:t xml:space="preserve"> К педагогической деятельности не допускаются лица:</w:t>
      </w:r>
    </w:p>
    <w:p w:rsidR="002A312F" w:rsidRPr="002D3349" w:rsidRDefault="002A312F" w:rsidP="00A50B37">
      <w:pPr>
        <w:shd w:val="clear" w:color="auto" w:fill="FFFFFF"/>
        <w:tabs>
          <w:tab w:val="left" w:pos="709"/>
        </w:tabs>
        <w:ind w:left="709"/>
        <w:jc w:val="both"/>
      </w:pPr>
      <w:r w:rsidRPr="002D3349">
        <w:t>- лишённые права заниматься педагогической деятельностью в соответствии с вступившим в законную силу приговором суда;</w:t>
      </w:r>
    </w:p>
    <w:p w:rsidR="002A312F" w:rsidRPr="002D3349" w:rsidRDefault="002A312F" w:rsidP="00A50B37">
      <w:pPr>
        <w:shd w:val="clear" w:color="auto" w:fill="FFFFFF"/>
        <w:tabs>
          <w:tab w:val="left" w:pos="709"/>
        </w:tabs>
        <w:ind w:left="709"/>
        <w:jc w:val="both"/>
      </w:pPr>
      <w:proofErr w:type="gramStart"/>
      <w:r w:rsidRPr="002D3349">
        <w:t xml:space="preserve">-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</w:t>
      </w:r>
      <w:r w:rsidRPr="002D3349">
        <w:rPr>
          <w:rStyle w:val="apple-style-span"/>
        </w:rPr>
        <w:t>основ конституционного строя</w:t>
      </w:r>
      <w:proofErr w:type="gramEnd"/>
      <w:r w:rsidRPr="002D3349">
        <w:rPr>
          <w:rStyle w:val="apple-style-span"/>
        </w:rPr>
        <w:t xml:space="preserve"> и безопасности государства, </w:t>
      </w:r>
      <w:r w:rsidRPr="002D3349">
        <w:t>а также против общественной безопасности;</w:t>
      </w:r>
    </w:p>
    <w:p w:rsidR="002A312F" w:rsidRPr="002D3349" w:rsidRDefault="002A312F" w:rsidP="00A50B37">
      <w:pPr>
        <w:shd w:val="clear" w:color="auto" w:fill="FFFFFF"/>
        <w:tabs>
          <w:tab w:val="left" w:pos="709"/>
        </w:tabs>
        <w:ind w:left="709"/>
        <w:jc w:val="both"/>
      </w:pPr>
      <w:proofErr w:type="gramStart"/>
      <w:r w:rsidRPr="002D3349">
        <w:t>- имеющие неснятую или непогашенную судимость за умышленные тяжкие и особо тяжкие преступления;</w:t>
      </w:r>
      <w:proofErr w:type="gramEnd"/>
    </w:p>
    <w:p w:rsidR="002A312F" w:rsidRPr="002D3349" w:rsidRDefault="002A312F" w:rsidP="00A50B37">
      <w:pPr>
        <w:shd w:val="clear" w:color="auto" w:fill="FFFFFF"/>
        <w:tabs>
          <w:tab w:val="left" w:pos="709"/>
        </w:tabs>
        <w:ind w:left="709"/>
        <w:jc w:val="both"/>
      </w:pPr>
      <w:r w:rsidRPr="002D3349">
        <w:t xml:space="preserve">- </w:t>
      </w:r>
      <w:proofErr w:type="gramStart"/>
      <w:r w:rsidRPr="002D3349">
        <w:t>признанные</w:t>
      </w:r>
      <w:proofErr w:type="gramEnd"/>
      <w:r w:rsidRPr="002D3349">
        <w:t xml:space="preserve"> недееспособными в установленном федеральным законом порядке;</w:t>
      </w:r>
    </w:p>
    <w:p w:rsidR="002A312F" w:rsidRPr="009C6102" w:rsidRDefault="002A312F" w:rsidP="00A50B37">
      <w:pPr>
        <w:shd w:val="clear" w:color="auto" w:fill="FFFFFF"/>
        <w:tabs>
          <w:tab w:val="left" w:pos="709"/>
        </w:tabs>
        <w:ind w:left="709"/>
        <w:jc w:val="both"/>
      </w:pPr>
      <w:r w:rsidRPr="002D3349">
        <w:t xml:space="preserve">- 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                                                                                                                         </w:t>
      </w:r>
      <w:proofErr w:type="gramStart"/>
      <w:r w:rsidRPr="002D3349">
        <w:t>-л</w:t>
      </w:r>
      <w:proofErr w:type="gramEnd"/>
      <w:r w:rsidRPr="002D3349">
        <w:t xml:space="preserve">ица из числа </w:t>
      </w:r>
      <w:r w:rsidRPr="00A64B1C">
        <w:t>указанных в абзаце 2 данного</w:t>
      </w:r>
      <w:r>
        <w:t xml:space="preserve"> пункта</w:t>
      </w:r>
      <w:r w:rsidRPr="002D3349">
        <w:t xml:space="preserve">, имевшие судимость за совершение преступлений небольшой тяжести и преступлений средней тяжести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</w:t>
      </w:r>
      <w:proofErr w:type="gramStart"/>
      <w:r w:rsidRPr="002D3349">
        <w:t xml:space="preserve">в стационарных условиях, и клеветы),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безопасности, и лица, уголовное преследование в отношении которых по обвинению в совершении этих преступлений прекращено по </w:t>
      </w:r>
      <w:proofErr w:type="spellStart"/>
      <w:r w:rsidRPr="002D3349">
        <w:t>нереабилитирующим</w:t>
      </w:r>
      <w:proofErr w:type="spellEnd"/>
      <w:r w:rsidRPr="002D3349">
        <w:t xml:space="preserve"> основаниям, могут быть </w:t>
      </w:r>
      <w:r w:rsidRPr="002D3349">
        <w:lastRenderedPageBreak/>
        <w:t>допущены к педагогической деятельности при наличии решения комиссии по делам несовершеннолетних и защите</w:t>
      </w:r>
      <w:proofErr w:type="gramEnd"/>
      <w:r w:rsidRPr="002D3349">
        <w:t xml:space="preserve"> их прав, созданной высшим исполнительным органом государственной власти субъекта Российской Федерации, о допуске их к педагогической деятельности.</w:t>
      </w:r>
    </w:p>
    <w:p w:rsidR="002A312F" w:rsidRPr="009C6102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 w:rsidRPr="009C6102">
        <w:t xml:space="preserve">Права педагогических работников Учреждения: </w:t>
      </w:r>
    </w:p>
    <w:p w:rsidR="002A312F" w:rsidRPr="000B16A8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1) свобода преподавания, свободное выражение своего мнения, свобода от вмешательства в профессиональную деятельность;</w:t>
      </w:r>
    </w:p>
    <w:p w:rsidR="002A312F" w:rsidRPr="000B16A8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2) свобода выбора и использования педагогически обоснованных форм, средств, методов обучения и воспитания;</w:t>
      </w:r>
    </w:p>
    <w:p w:rsidR="002A312F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3) право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</w:t>
      </w:r>
      <w:r>
        <w:t xml:space="preserve"> Учреждения.</w:t>
      </w:r>
    </w:p>
    <w:p w:rsidR="002A312F" w:rsidRPr="000B16A8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4) право на выбор учебников, учебных пособий, материалов и иных средств обучения и воспитания в соответствии с образовательной программой</w:t>
      </w:r>
      <w:r w:rsidRPr="002A2327">
        <w:t xml:space="preserve"> </w:t>
      </w:r>
      <w:r>
        <w:t>Учреждения</w:t>
      </w:r>
      <w:r w:rsidRPr="000B16A8">
        <w:t xml:space="preserve"> и в порядке, установленном з</w:t>
      </w:r>
      <w:r>
        <w:t>аконодательством об образовании</w:t>
      </w:r>
    </w:p>
    <w:p w:rsidR="002A312F" w:rsidRPr="000B16A8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5) право на участие в разработке образовательных программ</w:t>
      </w:r>
      <w:r w:rsidRPr="002A2327">
        <w:t xml:space="preserve"> </w:t>
      </w:r>
      <w:r>
        <w:t>Учреждения</w:t>
      </w:r>
      <w:r w:rsidRPr="000B16A8">
        <w:t xml:space="preserve">, в том числе </w:t>
      </w:r>
      <w:r>
        <w:t>годовых</w:t>
      </w:r>
      <w:r w:rsidRPr="000B16A8">
        <w:t xml:space="preserve"> планов, календарных учебных графиков, и иных компонентов образовательных программ</w:t>
      </w:r>
      <w:r w:rsidRPr="002A2327">
        <w:t xml:space="preserve"> </w:t>
      </w:r>
      <w:r>
        <w:t>Учреждения</w:t>
      </w:r>
      <w:r w:rsidRPr="000B16A8">
        <w:t>;</w:t>
      </w:r>
    </w:p>
    <w:p w:rsidR="002A312F" w:rsidRPr="000B16A8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6) право на осуществление творческой, исследовательской деятельности, участие в экспериментальной и международной деятельности, разработках и во внедрении инноваций</w:t>
      </w:r>
      <w:r w:rsidRPr="002A2327">
        <w:t xml:space="preserve"> </w:t>
      </w:r>
      <w:r>
        <w:t>Учреждения</w:t>
      </w:r>
      <w:r w:rsidRPr="000B16A8">
        <w:t>;</w:t>
      </w:r>
    </w:p>
    <w:p w:rsidR="002A312F" w:rsidRPr="000B16A8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 xml:space="preserve">7) право на бесплатное пользование библиотеками и информационными ресурсами, а также доступ в порядке, установленном локальными нормативными актами </w:t>
      </w:r>
      <w:r>
        <w:t>Учреждения</w:t>
      </w:r>
      <w:r w:rsidRPr="000B16A8">
        <w:t xml:space="preserve">, осуществляющей образовательную деятельность, материально-техническим средствам обеспечения образовательной деятельности, необходимым для качественного осуществления педагогической, исследовательской деятельности в </w:t>
      </w:r>
      <w:r>
        <w:t>Учреждениях</w:t>
      </w:r>
      <w:r w:rsidRPr="000B16A8">
        <w:t>, осуществляющих образовательную деятельность;</w:t>
      </w:r>
    </w:p>
    <w:p w:rsidR="002A312F" w:rsidRPr="000B16A8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8) право на учас</w:t>
      </w:r>
      <w:r>
        <w:t>тие в управлении образовательного</w:t>
      </w:r>
      <w:r w:rsidRPr="000B16A8">
        <w:t xml:space="preserve"> </w:t>
      </w:r>
      <w:r>
        <w:t>Учреждения</w:t>
      </w:r>
      <w:r w:rsidRPr="000B16A8">
        <w:t xml:space="preserve">, в том числе в коллегиальных органах управления, в порядке, установленном </w:t>
      </w:r>
      <w:r>
        <w:t>У</w:t>
      </w:r>
      <w:r w:rsidRPr="000B16A8">
        <w:t xml:space="preserve">ставом </w:t>
      </w:r>
      <w:r>
        <w:t>Учреждения</w:t>
      </w:r>
      <w:r w:rsidRPr="000B16A8">
        <w:t>;</w:t>
      </w:r>
    </w:p>
    <w:p w:rsidR="002A312F" w:rsidRPr="000B16A8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>
        <w:t>9</w:t>
      </w:r>
      <w:r w:rsidRPr="000B16A8">
        <w:t xml:space="preserve">) право на участие в обсуждении вопросов, относящихся к деятельности </w:t>
      </w:r>
      <w:r>
        <w:t>Учреждения</w:t>
      </w:r>
      <w:r w:rsidRPr="000B16A8">
        <w:t>, в том числе через органы управления и общественные организации;</w:t>
      </w:r>
    </w:p>
    <w:p w:rsidR="002A312F" w:rsidRPr="000B16A8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 w:rsidRPr="000B16A8">
        <w:t>1</w:t>
      </w:r>
      <w:r>
        <w:t>0</w:t>
      </w:r>
      <w:r w:rsidRPr="000B16A8">
        <w:t>) право на объединение в общественные профессиональные организации в формах и в порядке, которые установлены законодательством Российской Федерации;</w:t>
      </w:r>
    </w:p>
    <w:p w:rsidR="002A312F" w:rsidRPr="000B16A8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>
        <w:t>11</w:t>
      </w:r>
      <w:r w:rsidRPr="000B16A8">
        <w:t>) право на обращение в комиссию по урегулированию споров между участниками образовательных отношений;</w:t>
      </w:r>
    </w:p>
    <w:p w:rsidR="002A312F" w:rsidRPr="009C6102" w:rsidRDefault="002A312F" w:rsidP="00A50B37">
      <w:pPr>
        <w:pStyle w:val="a3"/>
        <w:widowControl w:val="0"/>
        <w:tabs>
          <w:tab w:val="left" w:pos="426"/>
          <w:tab w:val="left" w:pos="709"/>
        </w:tabs>
        <w:suppressAutoHyphens w:val="0"/>
        <w:ind w:left="709"/>
        <w:jc w:val="both"/>
      </w:pPr>
      <w:r>
        <w:t>12</w:t>
      </w:r>
      <w:r w:rsidRPr="000B16A8">
        <w:t xml:space="preserve">) право на защиту профессиональной чести и достоинства, на справедливое и объективное расследование нарушения норм профессиональной </w:t>
      </w:r>
      <w:r>
        <w:t>этики педагогических работников.</w:t>
      </w:r>
    </w:p>
    <w:p w:rsidR="002A312F" w:rsidRPr="002A2327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  <w:rPr>
          <w:color w:val="FF0000"/>
        </w:rPr>
      </w:pPr>
      <w:r w:rsidRPr="0080484D">
        <w:t>Обязанности  педагогических работников:</w:t>
      </w:r>
    </w:p>
    <w:p w:rsidR="002A312F" w:rsidRPr="009559D3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 xml:space="preserve">осуществлять свою деятельность на высоком профессиональном уровне, обеспечивать в полном объеме реализацию </w:t>
      </w:r>
      <w:r>
        <w:t>образовательную деятельность</w:t>
      </w:r>
      <w:r w:rsidRPr="009559D3">
        <w:t xml:space="preserve"> в соответствии с утвержденной рабочей программой</w:t>
      </w:r>
      <w:r w:rsidRPr="002A2327">
        <w:t xml:space="preserve"> </w:t>
      </w:r>
      <w:r>
        <w:t>Учреждения</w:t>
      </w:r>
      <w:r w:rsidRPr="009559D3">
        <w:t>;</w:t>
      </w:r>
    </w:p>
    <w:p w:rsidR="002A312F" w:rsidRPr="009559D3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>соблюдать правовые, нравственные и этические нормы, следовать требованиям профессиональной этики;</w:t>
      </w:r>
    </w:p>
    <w:p w:rsidR="002A312F" w:rsidRPr="009559D3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>уважать честь и достоинство воспитанников и других участников образовательных отношений;</w:t>
      </w:r>
    </w:p>
    <w:p w:rsidR="002A312F" w:rsidRPr="009559D3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t xml:space="preserve"> </w:t>
      </w:r>
      <w:proofErr w:type="gramStart"/>
      <w:r w:rsidRPr="009559D3">
        <w:t>развивать у воспитанников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жизни;</w:t>
      </w:r>
      <w:proofErr w:type="gramEnd"/>
    </w:p>
    <w:p w:rsidR="002A312F" w:rsidRPr="009559D3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559D3">
        <w:lastRenderedPageBreak/>
        <w:t xml:space="preserve"> применять педагогически обоснованные и обеспечивающие высокое качество образования формы, методы обучения и воспитания;</w:t>
      </w:r>
    </w:p>
    <w:p w:rsidR="002A312F" w:rsidRPr="009C6102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C6102">
        <w:t>учитывать особенности психофизического развития воспитанников 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2A312F" w:rsidRPr="009C6102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9C6102">
        <w:t>систематически повышать свой профессиональный уровень;</w:t>
      </w:r>
    </w:p>
    <w:p w:rsidR="002A312F" w:rsidRPr="002A2327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2A2327"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2A312F" w:rsidRPr="002A2327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2A2327"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2A312F" w:rsidRPr="002A2327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 w:rsidRPr="002A2327">
        <w:t>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2A312F" w:rsidRPr="002A2327" w:rsidRDefault="002A312F" w:rsidP="00A50B37">
      <w:pPr>
        <w:pStyle w:val="a3"/>
        <w:widowControl w:val="0"/>
        <w:numPr>
          <w:ilvl w:val="0"/>
          <w:numId w:val="9"/>
        </w:numPr>
        <w:tabs>
          <w:tab w:val="left" w:pos="709"/>
        </w:tabs>
        <w:suppressAutoHyphens w:val="0"/>
        <w:ind w:left="709" w:hanging="283"/>
        <w:jc w:val="both"/>
      </w:pPr>
      <w:r>
        <w:t xml:space="preserve">соблюдать </w:t>
      </w:r>
      <w:r w:rsidRPr="00A64B1C">
        <w:t>Устав</w:t>
      </w:r>
      <w:r w:rsidRPr="002A2327">
        <w:t xml:space="preserve"> Учреждения,   правила внутреннего трудового распорядка.</w:t>
      </w:r>
    </w:p>
    <w:p w:rsidR="002A312F" w:rsidRPr="002A2327" w:rsidRDefault="002A312F" w:rsidP="00A50B37">
      <w:pPr>
        <w:widowControl w:val="0"/>
        <w:tabs>
          <w:tab w:val="left" w:pos="709"/>
          <w:tab w:val="left" w:pos="851"/>
        </w:tabs>
        <w:ind w:left="709"/>
        <w:jc w:val="both"/>
      </w:pPr>
      <w:r w:rsidRPr="002A2327">
        <w:t>Педагогические работники Учреждения несут ответственность за жизнь, психическое и физическое здоровье детей в установленном действующим законодательством порядке</w:t>
      </w:r>
    </w:p>
    <w:p w:rsidR="002A312F" w:rsidRPr="00FE09EA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  <w:rPr>
          <w:bCs/>
        </w:rPr>
      </w:pPr>
      <w:r>
        <w:rPr>
          <w:bCs/>
        </w:rPr>
        <w:t xml:space="preserve"> </w:t>
      </w:r>
      <w:r w:rsidRPr="00FE09EA">
        <w:rPr>
          <w:bCs/>
        </w:rPr>
        <w:t xml:space="preserve"> В </w:t>
      </w:r>
      <w:r>
        <w:rPr>
          <w:bCs/>
        </w:rPr>
        <w:t>Учреждении</w:t>
      </w:r>
      <w:r w:rsidRPr="00FE09EA">
        <w:rPr>
          <w:bCs/>
        </w:rPr>
        <w:t xml:space="preserve"> наряду с должностями педагогических работников</w:t>
      </w:r>
      <w:r>
        <w:rPr>
          <w:bCs/>
        </w:rPr>
        <w:t xml:space="preserve"> </w:t>
      </w:r>
      <w:r w:rsidRPr="00FE09EA">
        <w:rPr>
          <w:bCs/>
        </w:rPr>
        <w:t xml:space="preserve"> предусматриваются должности инженерно-технических, административно-хозяйственных, производственных, учебно-вспомогательных, медицинских и иных работников, осуществляющих вспомогательные функции.</w:t>
      </w:r>
    </w:p>
    <w:p w:rsidR="002A312F" w:rsidRPr="009C6102" w:rsidRDefault="002A312F" w:rsidP="00A50B37">
      <w:pPr>
        <w:pStyle w:val="a3"/>
        <w:widowControl w:val="0"/>
        <w:tabs>
          <w:tab w:val="left" w:pos="709"/>
          <w:tab w:val="left" w:pos="851"/>
        </w:tabs>
        <w:ind w:left="851" w:hanging="142"/>
        <w:jc w:val="both"/>
        <w:rPr>
          <w:bCs/>
        </w:rPr>
      </w:pPr>
      <w:r>
        <w:rPr>
          <w:bCs/>
        </w:rPr>
        <w:t xml:space="preserve"> </w:t>
      </w:r>
      <w:r w:rsidRPr="00FE09EA">
        <w:rPr>
          <w:bCs/>
        </w:rPr>
        <w:t xml:space="preserve">Право на занятие </w:t>
      </w:r>
      <w:r>
        <w:rPr>
          <w:bCs/>
        </w:rPr>
        <w:t xml:space="preserve">этих </w:t>
      </w:r>
      <w:r w:rsidRPr="00FE09EA">
        <w:rPr>
          <w:bCs/>
        </w:rPr>
        <w:t>должностей</w:t>
      </w:r>
      <w:r>
        <w:rPr>
          <w:bCs/>
        </w:rPr>
        <w:t xml:space="preserve"> </w:t>
      </w:r>
      <w:r w:rsidRPr="00FE09EA">
        <w:rPr>
          <w:bCs/>
        </w:rPr>
        <w:t>имеют лица, отвечающие квалификационным требованиям, указанным в квалификационных справочниках, и (или) профессиональным стандартам.</w:t>
      </w:r>
      <w:r w:rsidRPr="009C6102">
        <w:rPr>
          <w:bCs/>
        </w:rPr>
        <w:t xml:space="preserve"> </w:t>
      </w:r>
    </w:p>
    <w:p w:rsidR="002A312F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>
        <w:t xml:space="preserve"> </w:t>
      </w:r>
      <w:r w:rsidRPr="00A1472F">
        <w:t>При приеме на работу Заведующ</w:t>
      </w:r>
      <w:r>
        <w:t>ий</w:t>
      </w:r>
      <w:r w:rsidRPr="00A1472F">
        <w:t xml:space="preserve"> </w:t>
      </w:r>
      <w:r>
        <w:t xml:space="preserve">  Учреждением</w:t>
      </w:r>
      <w:r w:rsidRPr="00A1472F">
        <w:t xml:space="preserve"> или уполномоченное </w:t>
      </w:r>
      <w:r>
        <w:t xml:space="preserve">им </w:t>
      </w:r>
      <w:r w:rsidRPr="00A1472F">
        <w:t xml:space="preserve">лицо знакомит принимаемого работника под </w:t>
      </w:r>
      <w:r>
        <w:t>под</w:t>
      </w:r>
      <w:r w:rsidRPr="00A1472F">
        <w:t>пись с</w:t>
      </w:r>
      <w:r>
        <w:t xml:space="preserve"> Уставом,</w:t>
      </w:r>
      <w:r w:rsidRPr="00A1472F">
        <w:t xml:space="preserve"> Правилами внутреннего трудового распорядка </w:t>
      </w:r>
      <w:r>
        <w:t>Учреждения</w:t>
      </w:r>
      <w:r w:rsidRPr="00A1472F">
        <w:t>,</w:t>
      </w:r>
      <w:r w:rsidRPr="007A1D83">
        <w:t xml:space="preserve"> </w:t>
      </w:r>
      <w:r w:rsidRPr="00A1472F">
        <w:t>коллективным договором</w:t>
      </w:r>
      <w:r>
        <w:t>,</w:t>
      </w:r>
      <w:r w:rsidRPr="00A1472F">
        <w:t xml:space="preserve"> иными локальными нормативными актами </w:t>
      </w:r>
      <w:r>
        <w:t>Учреждения</w:t>
      </w:r>
      <w:r w:rsidRPr="00A1472F">
        <w:t>, непосредственно связанными с трудовой деятельностью работника</w:t>
      </w:r>
      <w:r>
        <w:rPr>
          <w:bCs/>
        </w:rPr>
        <w:t>.</w:t>
      </w:r>
    </w:p>
    <w:p w:rsidR="002A312F" w:rsidRPr="00E93546" w:rsidRDefault="002A312F" w:rsidP="00A50B37">
      <w:pPr>
        <w:pStyle w:val="a3"/>
        <w:widowControl w:val="0"/>
        <w:numPr>
          <w:ilvl w:val="0"/>
          <w:numId w:val="6"/>
        </w:numPr>
        <w:tabs>
          <w:tab w:val="left" w:pos="709"/>
          <w:tab w:val="left" w:pos="851"/>
        </w:tabs>
        <w:ind w:left="851" w:hanging="709"/>
        <w:jc w:val="both"/>
      </w:pPr>
      <w:r>
        <w:t xml:space="preserve"> </w:t>
      </w:r>
      <w:r w:rsidRPr="00E93546">
        <w:t>Режим рабочего времени и времени отдыха</w:t>
      </w:r>
      <w:r>
        <w:t>,</w:t>
      </w:r>
      <w:r w:rsidRPr="00E93546">
        <w:t xml:space="preserve"> педагогических и других работников Учреждения  определяется коллективным договором, правилами внутреннего трудового распорядка, иными локальными нормативными актами Учреждения,   трудовым договором, графиками работы    в соответствии с требованиями трудового законодательства  Российской Федерации, федеральными законами и иными нормативными правовыми актами.</w:t>
      </w:r>
    </w:p>
    <w:p w:rsidR="002A312F" w:rsidRDefault="002A312F" w:rsidP="00A50B37">
      <w:pPr>
        <w:pStyle w:val="a3"/>
        <w:widowControl w:val="0"/>
        <w:tabs>
          <w:tab w:val="left" w:pos="851"/>
        </w:tabs>
        <w:ind w:left="851"/>
        <w:jc w:val="both"/>
        <w:rPr>
          <w:b/>
          <w:color w:val="FF0000"/>
        </w:rPr>
      </w:pPr>
    </w:p>
    <w:p w:rsidR="002A312F" w:rsidRPr="00EA0954" w:rsidRDefault="002A312F" w:rsidP="00A50B37">
      <w:pPr>
        <w:pStyle w:val="a3"/>
        <w:widowControl w:val="0"/>
        <w:tabs>
          <w:tab w:val="left" w:pos="851"/>
        </w:tabs>
        <w:ind w:left="851"/>
        <w:jc w:val="both"/>
        <w:rPr>
          <w:b/>
        </w:rPr>
      </w:pPr>
      <w:r w:rsidRPr="003A1B8C">
        <w:rPr>
          <w:b/>
        </w:rPr>
        <w:t>5. Управление Учреждением, компетенция и ответственность Учреждения</w:t>
      </w:r>
    </w:p>
    <w:p w:rsidR="002A312F" w:rsidRDefault="002A312F" w:rsidP="00A50B37">
      <w:pPr>
        <w:ind w:left="993" w:hanging="284"/>
        <w:jc w:val="both"/>
        <w:rPr>
          <w:b/>
          <w:sz w:val="28"/>
          <w:szCs w:val="28"/>
        </w:rPr>
      </w:pPr>
    </w:p>
    <w:p w:rsidR="002A312F" w:rsidRPr="00194BEA" w:rsidRDefault="002A312F" w:rsidP="00A50B37">
      <w:pPr>
        <w:pStyle w:val="a3"/>
        <w:numPr>
          <w:ilvl w:val="1"/>
          <w:numId w:val="10"/>
        </w:numPr>
        <w:ind w:left="709" w:hanging="567"/>
        <w:jc w:val="both"/>
        <w:rPr>
          <w:rStyle w:val="c2"/>
        </w:rPr>
      </w:pPr>
      <w:r>
        <w:rPr>
          <w:rStyle w:val="c2"/>
          <w:color w:val="000000"/>
        </w:rPr>
        <w:t>Управление образовательного</w:t>
      </w:r>
      <w:r w:rsidRPr="00194BEA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 xml:space="preserve">Учреждения </w:t>
      </w:r>
      <w:r w:rsidRPr="00194BEA">
        <w:rPr>
          <w:rStyle w:val="c2"/>
          <w:color w:val="000000"/>
        </w:rPr>
        <w:t xml:space="preserve"> осуществляется в соответствии с законодательством Российской Федерации с учетом особенностей, устан</w:t>
      </w:r>
      <w:r>
        <w:rPr>
          <w:rStyle w:val="c2"/>
          <w:color w:val="000000"/>
        </w:rPr>
        <w:t xml:space="preserve">овленных Федеральным законом </w:t>
      </w:r>
      <w:r w:rsidRPr="00194BEA">
        <w:rPr>
          <w:rStyle w:val="c2"/>
          <w:color w:val="000000"/>
        </w:rPr>
        <w:t>«Об образовании в Российской Федерации»</w:t>
      </w:r>
      <w:r>
        <w:rPr>
          <w:rStyle w:val="c2"/>
          <w:color w:val="000000"/>
        </w:rPr>
        <w:t>, настоящим Уставом.</w:t>
      </w:r>
    </w:p>
    <w:p w:rsidR="002A312F" w:rsidRPr="00194BEA" w:rsidRDefault="002A312F" w:rsidP="00A50B37">
      <w:pPr>
        <w:pStyle w:val="a3"/>
        <w:numPr>
          <w:ilvl w:val="1"/>
          <w:numId w:val="10"/>
        </w:numPr>
        <w:ind w:left="709" w:hanging="567"/>
        <w:jc w:val="both"/>
        <w:rPr>
          <w:rStyle w:val="c2"/>
        </w:rPr>
      </w:pPr>
      <w:r w:rsidRPr="00194BEA">
        <w:rPr>
          <w:lang w:eastAsia="ru-RU"/>
        </w:rPr>
        <w:t xml:space="preserve">Управление  образовательным Учреждением строится на принципе единоначалия и </w:t>
      </w:r>
      <w:r w:rsidRPr="00194BEA">
        <w:rPr>
          <w:rStyle w:val="c2"/>
          <w:color w:val="000000"/>
        </w:rPr>
        <w:t>коллегиальности.</w:t>
      </w:r>
    </w:p>
    <w:p w:rsidR="002A312F" w:rsidRDefault="002A312F" w:rsidP="00A50B37">
      <w:pPr>
        <w:pStyle w:val="a3"/>
        <w:numPr>
          <w:ilvl w:val="1"/>
          <w:numId w:val="10"/>
        </w:numPr>
        <w:ind w:left="709" w:hanging="567"/>
        <w:jc w:val="both"/>
        <w:rPr>
          <w:rStyle w:val="c2"/>
          <w:color w:val="FF0000"/>
        </w:rPr>
      </w:pPr>
      <w:r>
        <w:rPr>
          <w:rStyle w:val="c2"/>
        </w:rPr>
        <w:t xml:space="preserve">Непосредственное руководство Учреждения осуществляет </w:t>
      </w:r>
      <w:r w:rsidRPr="00D03FDF">
        <w:rPr>
          <w:rStyle w:val="c2"/>
        </w:rPr>
        <w:t>З</w:t>
      </w:r>
      <w:r>
        <w:rPr>
          <w:rStyle w:val="c2"/>
        </w:rPr>
        <w:t>аведующий, назначаемый на должность Учредителем.</w:t>
      </w:r>
    </w:p>
    <w:p w:rsidR="002A312F" w:rsidRPr="0080057E" w:rsidRDefault="002A312F" w:rsidP="00A50B37">
      <w:pPr>
        <w:pStyle w:val="a3"/>
        <w:numPr>
          <w:ilvl w:val="1"/>
          <w:numId w:val="10"/>
        </w:numPr>
        <w:ind w:left="709" w:hanging="567"/>
        <w:jc w:val="both"/>
        <w:rPr>
          <w:color w:val="FF0000"/>
        </w:rPr>
      </w:pPr>
      <w:r>
        <w:rPr>
          <w:szCs w:val="28"/>
        </w:rPr>
        <w:t xml:space="preserve">Компетенция </w:t>
      </w:r>
      <w:r w:rsidRPr="00D03FDF">
        <w:rPr>
          <w:szCs w:val="28"/>
        </w:rPr>
        <w:t>За</w:t>
      </w:r>
      <w:r w:rsidRPr="0080057E">
        <w:rPr>
          <w:szCs w:val="28"/>
        </w:rPr>
        <w:t>ведующего:</w:t>
      </w:r>
    </w:p>
    <w:p w:rsidR="002A312F" w:rsidRPr="000906FB" w:rsidRDefault="002A312F" w:rsidP="00A50B37">
      <w:pPr>
        <w:ind w:left="709"/>
        <w:jc w:val="both"/>
        <w:rPr>
          <w:szCs w:val="28"/>
        </w:rPr>
      </w:pPr>
      <w:r w:rsidRPr="000906FB">
        <w:rPr>
          <w:szCs w:val="28"/>
        </w:rPr>
        <w:t xml:space="preserve">Заведующий действует на основе единоначалия, решает все вопросы деятельности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, не входящие в компетенцию иных органов самоуправления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и Учредителя.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Заведующий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без доверенности имеет право </w:t>
      </w:r>
      <w:proofErr w:type="gramStart"/>
      <w:r w:rsidRPr="000906FB">
        <w:rPr>
          <w:szCs w:val="28"/>
        </w:rPr>
        <w:t>на</w:t>
      </w:r>
      <w:proofErr w:type="gramEnd"/>
      <w:r w:rsidRPr="000906FB">
        <w:rPr>
          <w:szCs w:val="28"/>
        </w:rPr>
        <w:t>:</w:t>
      </w:r>
    </w:p>
    <w:p w:rsidR="002A312F" w:rsidRPr="000906FB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lastRenderedPageBreak/>
        <w:t xml:space="preserve">представление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во всех инстанциях;</w:t>
      </w:r>
    </w:p>
    <w:p w:rsidR="002A312F" w:rsidRPr="000906FB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распоряжение имуществом и материальными ценностями в соответствии с действующим законодательством;</w:t>
      </w:r>
    </w:p>
    <w:p w:rsidR="002A312F" w:rsidRPr="000906FB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прием на работу, увольнение и перевод работников с одной должности на другую в соответствии с трудовым законодательством;</w:t>
      </w:r>
    </w:p>
    <w:p w:rsidR="002A312F" w:rsidRPr="000906FB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утверждение структуры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, годового плана, штатного расписания, графиков работы и сетки занятий, положений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>, должностных обязанностей;</w:t>
      </w:r>
    </w:p>
    <w:p w:rsidR="002A312F" w:rsidRPr="00ED1B9C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ED1B9C">
        <w:rPr>
          <w:szCs w:val="28"/>
        </w:rPr>
        <w:t>установление должностных окладов, в том числе надбавок, доплат, выплат стимулирующего и компенсационного характера, в соответствии с установленной системой оплаты труда, в пределах имеющихся средств;</w:t>
      </w:r>
    </w:p>
    <w:p w:rsidR="002A312F" w:rsidRPr="000906FB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издание приказов и инструкций, обязательных для выполнения всеми работниками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proofErr w:type="gramStart"/>
      <w:r w:rsidRPr="000906FB">
        <w:rPr>
          <w:szCs w:val="28"/>
        </w:rPr>
        <w:t>контроль за</w:t>
      </w:r>
      <w:proofErr w:type="gramEnd"/>
      <w:r w:rsidRPr="000906FB">
        <w:rPr>
          <w:szCs w:val="28"/>
        </w:rPr>
        <w:t xml:space="preserve"> деятельностью педагогических и других работников, в том числе путём посещения занятий и воспитательных мероприятий;</w:t>
      </w:r>
    </w:p>
    <w:p w:rsidR="002A312F" w:rsidRPr="000906FB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заключение договоров (контрактов);</w:t>
      </w:r>
    </w:p>
    <w:p w:rsidR="002A312F" w:rsidRPr="000906FB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осуществление приема детей и комплектование групп детьми в соответствии с их возрастом, состоянием здоровья, индивидуальными особенностями в порядке, установленным Уставом;</w:t>
      </w:r>
    </w:p>
    <w:p w:rsidR="002A312F" w:rsidRPr="000906FB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представление Учредителю и общественности отчета о деятельности </w:t>
      </w:r>
      <w:r>
        <w:rPr>
          <w:szCs w:val="28"/>
        </w:rPr>
        <w:t>У</w:t>
      </w:r>
      <w:r w:rsidRPr="000906FB">
        <w:rPr>
          <w:szCs w:val="28"/>
        </w:rPr>
        <w:t>чреждения;</w:t>
      </w:r>
    </w:p>
    <w:p w:rsidR="002A312F" w:rsidRPr="000906FB" w:rsidRDefault="002A312F" w:rsidP="00A50B37">
      <w:pPr>
        <w:numPr>
          <w:ilvl w:val="0"/>
          <w:numId w:val="21"/>
        </w:numPr>
        <w:suppressAutoHyphens w:val="0"/>
        <w:ind w:left="851" w:hanging="142"/>
        <w:jc w:val="both"/>
        <w:rPr>
          <w:szCs w:val="28"/>
        </w:rPr>
      </w:pPr>
      <w:r w:rsidRPr="000906FB">
        <w:rPr>
          <w:szCs w:val="28"/>
        </w:rPr>
        <w:t>осуществление иных полномочий, предусмотренных действующим законодательством.</w:t>
      </w:r>
    </w:p>
    <w:p w:rsidR="002A312F" w:rsidRPr="000906FB" w:rsidRDefault="002A312F" w:rsidP="00A50B37">
      <w:pPr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Заведующий </w:t>
      </w:r>
      <w:r>
        <w:rPr>
          <w:rStyle w:val="c2"/>
          <w:color w:val="000000"/>
        </w:rPr>
        <w:t>Учреждения</w:t>
      </w:r>
      <w:r w:rsidRPr="000906FB">
        <w:rPr>
          <w:szCs w:val="28"/>
        </w:rPr>
        <w:t xml:space="preserve"> несет полную ответственность </w:t>
      </w:r>
      <w:proofErr w:type="gramStart"/>
      <w:r w:rsidRPr="000906FB">
        <w:rPr>
          <w:szCs w:val="28"/>
        </w:rPr>
        <w:t>за</w:t>
      </w:r>
      <w:proofErr w:type="gramEnd"/>
      <w:r w:rsidRPr="000906FB">
        <w:rPr>
          <w:szCs w:val="28"/>
        </w:rPr>
        <w:t>:</w:t>
      </w:r>
    </w:p>
    <w:p w:rsidR="002A312F" w:rsidRPr="000906FB" w:rsidRDefault="002A312F" w:rsidP="00A50B37">
      <w:pPr>
        <w:ind w:left="851" w:hanging="142"/>
        <w:jc w:val="both"/>
        <w:rPr>
          <w:szCs w:val="28"/>
        </w:rPr>
      </w:pPr>
      <w:r w:rsidRPr="000906FB">
        <w:rPr>
          <w:szCs w:val="28"/>
        </w:rPr>
        <w:t>- жизнь, здоровье и благополучие вверенных ему воспитанников во время воспитательно-образовательного процесса, а также во время проведения мероприятий на воздухе;</w:t>
      </w:r>
    </w:p>
    <w:p w:rsidR="002A312F" w:rsidRPr="000906FB" w:rsidRDefault="002A312F" w:rsidP="00A50B37">
      <w:pPr>
        <w:ind w:left="851" w:hanging="142"/>
        <w:jc w:val="both"/>
        <w:rPr>
          <w:szCs w:val="28"/>
        </w:rPr>
      </w:pPr>
      <w:r w:rsidRPr="000906FB">
        <w:rPr>
          <w:szCs w:val="28"/>
        </w:rPr>
        <w:t xml:space="preserve">-за работу </w:t>
      </w:r>
      <w:r>
        <w:rPr>
          <w:rStyle w:val="c2"/>
          <w:color w:val="000000"/>
        </w:rPr>
        <w:t>Учреждения</w:t>
      </w:r>
      <w:r>
        <w:rPr>
          <w:szCs w:val="28"/>
        </w:rPr>
        <w:t xml:space="preserve"> в соответствии с Федеральным законом</w:t>
      </w:r>
      <w:r w:rsidR="00776308">
        <w:rPr>
          <w:szCs w:val="28"/>
        </w:rPr>
        <w:t xml:space="preserve"> </w:t>
      </w:r>
      <w:r w:rsidRPr="000906FB">
        <w:rPr>
          <w:szCs w:val="28"/>
        </w:rPr>
        <w:t xml:space="preserve"> «Об образовании</w:t>
      </w:r>
      <w:r w:rsidR="00776308">
        <w:rPr>
          <w:szCs w:val="28"/>
        </w:rPr>
        <w:t xml:space="preserve"> в Российской Федерации</w:t>
      </w:r>
      <w:r w:rsidRPr="000906FB">
        <w:rPr>
          <w:szCs w:val="28"/>
        </w:rPr>
        <w:t>», а также требованиями квалификационных характеристик и должностных инструкций.</w:t>
      </w:r>
    </w:p>
    <w:p w:rsidR="002A312F" w:rsidRDefault="002A312F" w:rsidP="00A50B37">
      <w:pPr>
        <w:autoSpaceDE w:val="0"/>
        <w:ind w:left="851" w:hanging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5.4.1. </w:t>
      </w:r>
      <w:r w:rsidRPr="00E90CD0">
        <w:rPr>
          <w:color w:val="000000"/>
          <w:lang w:eastAsia="ru-RU"/>
        </w:rPr>
        <w:t xml:space="preserve">Заведующий Учреждением </w:t>
      </w:r>
      <w:r>
        <w:rPr>
          <w:color w:val="000000"/>
          <w:lang w:eastAsia="ru-RU"/>
        </w:rPr>
        <w:t>обязан: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color w:val="000000"/>
          <w:lang w:eastAsia="ru-RU"/>
        </w:rPr>
        <w:t>- обеспечивать эффективную деятельность</w:t>
      </w:r>
      <w:r w:rsidRPr="00704784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Учреждения и его структурных подразделений, организацию административно-хозяйственной, финансовой и иной деятельности</w:t>
      </w:r>
      <w:r w:rsidRPr="00704784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целевое и эффективное использование денежных средств Учреждения, а также имущества, переданного  Учреждению в оперативное управление в установленном порядке;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своевременное и качественное выполнение всех договоров и обязательств Учреждения;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обеспечить работникам</w:t>
      </w:r>
      <w:r w:rsidRPr="00704784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 безопасные условия труда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создавать и соблюдать условия, обеспечивающие деятельность представителей работников, в соответствии с трудовым законодательством, коллективным договором, соглашениями;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разработку в установленном порядке правил внутреннего распорядка;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lastRenderedPageBreak/>
        <w:t>- требовать соблюдение работниками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правил внутреннего распорядка;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выплату в полном размере заработной платы, пособий и иных выплат работникам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 в соответствии с законодательством Российской Федерации коллективным договором, правилами внутреннего распорядка, трудовыми договорами;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не разглашать сведения, составляющие государственную или иную охраняемую законом тайну, ставшие известными ему в связи с исполнением своих должностных обязанностей;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выполнение требований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законодательства  Российской Федерации по гражданской обороне и мобилизационной подготовке;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соблюдение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законодательства Российской Федерации при выполнении финансово-хозяйственных операций, в том числе по своевременной и полном объеме уплате всех установленных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законодательством Российской Федерации налогов и сборов, а также предоставление отчетности в порядке и сроки, которые установлены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законодательством Российской Федерации;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предоставлять Учредителю проекты планов деятельности</w:t>
      </w:r>
      <w:r w:rsidRPr="00367160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Учреждения и отчеты об их исполнении этих планов в порядке и сроки, которые установлены законодательством Российской Федерации;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выполнение всех плановых показателей деятельности Учреждения;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обеспечивать своевременное выполнение нормативных правовых актов и локальных нормативных актов Учредителя;</w:t>
      </w:r>
    </w:p>
    <w:p w:rsidR="002A312F" w:rsidRDefault="002A312F" w:rsidP="00075081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своевременно информировать Учредителя о начале проведения проверок деятельности Учреждения органами контроля и надзора, правоохранительными органами и об их результатах, о случаях привлечения работников учреждения к административной ответственности, связанных с их работой в учреждении, а также незамедлительно сообщать о случаях возникновения в учреждении ситуации, представляющей угрозу жизни и здоровью работников;</w:t>
      </w:r>
    </w:p>
    <w:p w:rsidR="002A312F" w:rsidRDefault="002A312F" w:rsidP="00A50B37">
      <w:pPr>
        <w:autoSpaceDE w:val="0"/>
        <w:ind w:left="851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предоставлять работодателю в установленном порядке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2A312F" w:rsidRPr="00EA0954" w:rsidRDefault="002A312F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EA0954">
        <w:rPr>
          <w:rStyle w:val="c2"/>
        </w:rPr>
        <w:t>В образовательном Учреждении формируются коллегиальные органы управления, к которым относятся</w:t>
      </w:r>
      <w:r w:rsidRPr="00EA0954">
        <w:rPr>
          <w:lang w:eastAsia="ru-RU"/>
        </w:rPr>
        <w:t xml:space="preserve">: </w:t>
      </w:r>
    </w:p>
    <w:p w:rsidR="002A312F" w:rsidRPr="00EA0954" w:rsidRDefault="002A312F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>Общее собрание</w:t>
      </w:r>
      <w:r w:rsidRPr="00EA0954">
        <w:rPr>
          <w:lang w:eastAsia="ru-RU"/>
        </w:rPr>
        <w:t xml:space="preserve"> трудового коллектива,</w:t>
      </w:r>
    </w:p>
    <w:p w:rsidR="002A312F" w:rsidRPr="00EA0954" w:rsidRDefault="002A312F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 xml:space="preserve"> Педагогический совет</w:t>
      </w:r>
      <w:r w:rsidRPr="00EA0954">
        <w:rPr>
          <w:lang w:eastAsia="ru-RU"/>
        </w:rPr>
        <w:t xml:space="preserve">, </w:t>
      </w:r>
    </w:p>
    <w:p w:rsidR="002A312F" w:rsidRPr="00EA0954" w:rsidRDefault="002A312F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>Родительское собрание</w:t>
      </w:r>
      <w:r w:rsidRPr="00EA0954">
        <w:rPr>
          <w:lang w:eastAsia="ru-RU"/>
        </w:rPr>
        <w:t xml:space="preserve">, </w:t>
      </w:r>
    </w:p>
    <w:p w:rsidR="002A312F" w:rsidRPr="00EA0954" w:rsidRDefault="002A312F" w:rsidP="00A50B37">
      <w:pPr>
        <w:pStyle w:val="a3"/>
        <w:ind w:left="851"/>
        <w:jc w:val="both"/>
        <w:rPr>
          <w:lang w:eastAsia="ru-RU"/>
        </w:rPr>
      </w:pPr>
      <w:r w:rsidRPr="00EA0954">
        <w:rPr>
          <w:lang w:eastAsia="ru-RU"/>
        </w:rPr>
        <w:t xml:space="preserve">- </w:t>
      </w:r>
      <w:r>
        <w:rPr>
          <w:lang w:eastAsia="ru-RU"/>
        </w:rPr>
        <w:t>Родительский комитет.</w:t>
      </w:r>
    </w:p>
    <w:p w:rsidR="002A312F" w:rsidRPr="0064716B" w:rsidRDefault="002A312F" w:rsidP="00A50B37">
      <w:pPr>
        <w:pStyle w:val="a3"/>
        <w:numPr>
          <w:ilvl w:val="1"/>
          <w:numId w:val="10"/>
        </w:numPr>
        <w:ind w:left="851" w:hanging="709"/>
        <w:jc w:val="both"/>
      </w:pPr>
      <w:r>
        <w:rPr>
          <w:lang w:eastAsia="ru-RU"/>
        </w:rPr>
        <w:t>Общее собрание</w:t>
      </w:r>
      <w:r w:rsidRPr="00EA0954">
        <w:rPr>
          <w:lang w:eastAsia="ru-RU"/>
        </w:rPr>
        <w:t xml:space="preserve"> трудового коллектива</w:t>
      </w:r>
      <w:r>
        <w:rPr>
          <w:lang w:eastAsia="ru-RU"/>
        </w:rPr>
        <w:t xml:space="preserve"> Учреждения.</w:t>
      </w:r>
      <w:r w:rsidRPr="00EA0954">
        <w:rPr>
          <w:color w:val="FF0000"/>
          <w:lang w:eastAsia="ru-RU"/>
        </w:rPr>
        <w:t xml:space="preserve"> 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Полномочия трудового коллектива </w:t>
      </w:r>
      <w:r>
        <w:rPr>
          <w:lang w:eastAsia="ru-RU"/>
        </w:rPr>
        <w:t>Учреждения</w:t>
      </w:r>
      <w:r>
        <w:rPr>
          <w:szCs w:val="28"/>
        </w:rPr>
        <w:t xml:space="preserve"> осуществляются О</w:t>
      </w:r>
      <w:r w:rsidRPr="000906FB">
        <w:rPr>
          <w:szCs w:val="28"/>
        </w:rPr>
        <w:t xml:space="preserve">бщим собранием трудового коллектива. Общее собрание трудового коллектива составляют все работники </w:t>
      </w:r>
      <w:r>
        <w:rPr>
          <w:lang w:eastAsia="ru-RU"/>
        </w:rPr>
        <w:t>Учреждения.</w:t>
      </w:r>
      <w:r w:rsidRPr="000906FB">
        <w:rPr>
          <w:szCs w:val="28"/>
        </w:rPr>
        <w:t xml:space="preserve"> Общее собрание трудового коллектива считается правомочным, если на нем присутствует не менее двух третей списочного состава работников </w:t>
      </w:r>
      <w:r>
        <w:rPr>
          <w:lang w:eastAsia="ru-RU"/>
        </w:rPr>
        <w:t>Учреждения</w:t>
      </w:r>
      <w:r w:rsidRPr="000906FB">
        <w:rPr>
          <w:szCs w:val="28"/>
        </w:rPr>
        <w:t>.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>
        <w:rPr>
          <w:szCs w:val="28"/>
        </w:rPr>
        <w:t xml:space="preserve">Компетенция </w:t>
      </w:r>
      <w:r w:rsidRPr="000906FB">
        <w:rPr>
          <w:szCs w:val="28"/>
        </w:rPr>
        <w:t xml:space="preserve"> Общего собрания трудового коллектива </w:t>
      </w:r>
      <w:r>
        <w:rPr>
          <w:lang w:eastAsia="ru-RU"/>
        </w:rPr>
        <w:t>Учреждения</w:t>
      </w:r>
      <w:r w:rsidRPr="000906FB">
        <w:rPr>
          <w:szCs w:val="28"/>
        </w:rPr>
        <w:t>:</w:t>
      </w:r>
    </w:p>
    <w:p w:rsidR="002A312F" w:rsidRPr="0080091F" w:rsidRDefault="002A312F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color w:val="FF0000"/>
          <w:szCs w:val="28"/>
        </w:rPr>
      </w:pPr>
      <w:r w:rsidRPr="000906FB">
        <w:rPr>
          <w:szCs w:val="28"/>
        </w:rPr>
        <w:t>обсуждать и принимать Коллективный договор и его приложения, Правила в</w:t>
      </w:r>
      <w:r>
        <w:rPr>
          <w:szCs w:val="28"/>
        </w:rPr>
        <w:t>нутреннего трудового распорядка</w:t>
      </w:r>
      <w:r w:rsidRPr="0080091F">
        <w:rPr>
          <w:szCs w:val="28"/>
        </w:rPr>
        <w:t>;</w:t>
      </w:r>
    </w:p>
    <w:p w:rsidR="002A312F" w:rsidRPr="000906FB" w:rsidRDefault="002A312F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szCs w:val="28"/>
        </w:rPr>
      </w:pPr>
      <w:r w:rsidRPr="000906FB">
        <w:rPr>
          <w:szCs w:val="28"/>
        </w:rPr>
        <w:t xml:space="preserve">обсуждать и принимать локальные акты </w:t>
      </w:r>
      <w:r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szCs w:val="28"/>
        </w:rPr>
      </w:pPr>
      <w:r w:rsidRPr="000906FB">
        <w:rPr>
          <w:szCs w:val="28"/>
        </w:rPr>
        <w:t xml:space="preserve">рассматривать и обсуждать вопросы стратегии развития </w:t>
      </w:r>
      <w:r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numPr>
          <w:ilvl w:val="0"/>
          <w:numId w:val="22"/>
        </w:numPr>
        <w:suppressAutoHyphens w:val="0"/>
        <w:ind w:left="851" w:firstLine="0"/>
        <w:jc w:val="both"/>
        <w:rPr>
          <w:szCs w:val="28"/>
        </w:rPr>
      </w:pPr>
      <w:r w:rsidRPr="000906FB">
        <w:rPr>
          <w:szCs w:val="28"/>
        </w:rPr>
        <w:t xml:space="preserve">обсуждать поведение или отдельные поступки членов коллектива </w:t>
      </w:r>
      <w:r>
        <w:rPr>
          <w:lang w:eastAsia="ru-RU"/>
        </w:rPr>
        <w:t>Учреждения</w:t>
      </w:r>
      <w:r w:rsidRPr="000906FB">
        <w:rPr>
          <w:szCs w:val="28"/>
        </w:rPr>
        <w:t xml:space="preserve"> и принимать решение о виновности в соответствии с ТК РФ;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lastRenderedPageBreak/>
        <w:t xml:space="preserve">Общее собрание трудового коллектива собирается руководителем </w:t>
      </w:r>
      <w:r>
        <w:rPr>
          <w:lang w:eastAsia="ru-RU"/>
        </w:rPr>
        <w:t>Учреждения</w:t>
      </w:r>
      <w:r w:rsidRPr="000906FB">
        <w:rPr>
          <w:szCs w:val="28"/>
        </w:rPr>
        <w:t xml:space="preserve"> не реже одного раза в шесть месяцев.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Решение на Общем собрании трудового коллектива принимаются большинством голосов от числа присутствующих членов Общего собрания</w:t>
      </w:r>
      <w:r>
        <w:rPr>
          <w:szCs w:val="28"/>
        </w:rPr>
        <w:t xml:space="preserve"> трудового коллектива </w:t>
      </w:r>
      <w:r>
        <w:rPr>
          <w:lang w:eastAsia="ru-RU"/>
        </w:rPr>
        <w:t>Учреждения</w:t>
      </w:r>
      <w:r w:rsidRPr="000906FB">
        <w:rPr>
          <w:szCs w:val="28"/>
        </w:rPr>
        <w:t>.</w:t>
      </w:r>
    </w:p>
    <w:p w:rsidR="002A312F" w:rsidRPr="00851A3B" w:rsidRDefault="002A312F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EA0D66">
        <w:rPr>
          <w:lang w:eastAsia="ru-RU"/>
        </w:rPr>
        <w:t>Педагогический совет Учреждения</w:t>
      </w:r>
      <w:r>
        <w:rPr>
          <w:lang w:eastAsia="ru-RU"/>
        </w:rPr>
        <w:t>.</w:t>
      </w:r>
    </w:p>
    <w:p w:rsidR="002A312F" w:rsidRPr="00EA0D66" w:rsidRDefault="002A312F" w:rsidP="00A50B37">
      <w:pPr>
        <w:pStyle w:val="a3"/>
        <w:ind w:left="851"/>
        <w:jc w:val="both"/>
      </w:pPr>
      <w:r w:rsidRPr="00EA0D66">
        <w:rPr>
          <w:lang w:eastAsia="ru-RU"/>
        </w:rPr>
        <w:t xml:space="preserve"> Управление педагогической деятельностью осуществляет Педагогический совет Учреждения, который является постоянно действующим органом управления. Педагогический совет состоит из всех педагогов Учреждения, медицинского работника Учреждения (или закрепленного за Учреждением), проводится не реже 4 раз в год.</w:t>
      </w:r>
    </w:p>
    <w:p w:rsidR="002A312F" w:rsidRPr="00591F27" w:rsidRDefault="002A312F" w:rsidP="00A50B37">
      <w:pPr>
        <w:autoSpaceDE w:val="0"/>
        <w:ind w:left="851" w:hanging="709"/>
        <w:jc w:val="both"/>
        <w:rPr>
          <w:lang w:eastAsia="ru-RU"/>
        </w:rPr>
      </w:pPr>
      <w:r>
        <w:rPr>
          <w:lang w:eastAsia="ru-RU"/>
        </w:rPr>
        <w:t>5.7</w:t>
      </w:r>
      <w:r w:rsidRPr="00591F27">
        <w:rPr>
          <w:lang w:eastAsia="ru-RU"/>
        </w:rPr>
        <w:t xml:space="preserve">.1 </w:t>
      </w:r>
      <w:r>
        <w:rPr>
          <w:lang w:eastAsia="ru-RU"/>
        </w:rPr>
        <w:t xml:space="preserve">  </w:t>
      </w:r>
      <w:r w:rsidRPr="00591F27">
        <w:rPr>
          <w:lang w:eastAsia="ru-RU"/>
        </w:rPr>
        <w:t>Компетенция  Педагогического совета:</w:t>
      </w:r>
    </w:p>
    <w:p w:rsidR="002A312F" w:rsidRPr="000906FB" w:rsidRDefault="002A312F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определять</w:t>
      </w:r>
      <w:r w:rsidRPr="000906FB">
        <w:rPr>
          <w:szCs w:val="28"/>
        </w:rPr>
        <w:t xml:space="preserve"> направления образовательной деятельности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 xml:space="preserve">разрабатывать, принимать </w:t>
      </w:r>
      <w:r w:rsidRPr="003A3A08">
        <w:rPr>
          <w:szCs w:val="28"/>
        </w:rPr>
        <w:t>образовательную</w:t>
      </w:r>
      <w:r w:rsidRPr="000906FB">
        <w:rPr>
          <w:szCs w:val="28"/>
        </w:rPr>
        <w:t xml:space="preserve"> программу </w:t>
      </w:r>
      <w:r>
        <w:rPr>
          <w:szCs w:val="28"/>
        </w:rPr>
        <w:t>У</w:t>
      </w:r>
      <w:r w:rsidRPr="000906FB">
        <w:rPr>
          <w:szCs w:val="28"/>
        </w:rPr>
        <w:t>чреждения;</w:t>
      </w:r>
    </w:p>
    <w:p w:rsidR="002A312F" w:rsidRPr="000906FB" w:rsidRDefault="002A312F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 w:rsidRPr="000906FB">
        <w:rPr>
          <w:szCs w:val="28"/>
        </w:rPr>
        <w:t>обсужда</w:t>
      </w:r>
      <w:r>
        <w:rPr>
          <w:szCs w:val="28"/>
        </w:rPr>
        <w:t>ть и принимать</w:t>
      </w:r>
      <w:r w:rsidRPr="000906FB">
        <w:rPr>
          <w:szCs w:val="28"/>
        </w:rPr>
        <w:t xml:space="preserve"> годовой план работы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 xml:space="preserve">, локальные </w:t>
      </w:r>
      <w:r>
        <w:rPr>
          <w:szCs w:val="28"/>
        </w:rPr>
        <w:t xml:space="preserve">нормативные </w:t>
      </w:r>
      <w:r w:rsidRPr="000906FB">
        <w:rPr>
          <w:szCs w:val="28"/>
        </w:rPr>
        <w:t>акты</w:t>
      </w:r>
      <w:r w:rsidRPr="0023180E">
        <w:rPr>
          <w:lang w:eastAsia="ru-RU"/>
        </w:rPr>
        <w:t xml:space="preserve">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обсужда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вопросы содержания, форм и методов образовательного процесса, планирования образовательной деятельности </w:t>
      </w:r>
      <w:r w:rsidRPr="00EA0D66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рассматрива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вопросы повышения квалификации и переподготовки кадров;</w:t>
      </w:r>
    </w:p>
    <w:p w:rsidR="002A312F" w:rsidRPr="000906FB" w:rsidRDefault="002A312F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организовыва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выявление, обобщение, распространение, внедрение педагогического опыта;</w:t>
      </w:r>
    </w:p>
    <w:p w:rsidR="002A312F" w:rsidRPr="000906FB" w:rsidRDefault="002A312F" w:rsidP="00A50B37">
      <w:pPr>
        <w:numPr>
          <w:ilvl w:val="0"/>
          <w:numId w:val="23"/>
        </w:numPr>
        <w:tabs>
          <w:tab w:val="clear" w:pos="1080"/>
          <w:tab w:val="num" w:pos="1418"/>
        </w:tabs>
        <w:suppressAutoHyphens w:val="0"/>
        <w:ind w:hanging="229"/>
        <w:jc w:val="both"/>
        <w:rPr>
          <w:szCs w:val="28"/>
        </w:rPr>
      </w:pPr>
      <w:r>
        <w:rPr>
          <w:szCs w:val="28"/>
        </w:rPr>
        <w:t>заслушива</w:t>
      </w:r>
      <w:r w:rsidRPr="000906FB">
        <w:rPr>
          <w:szCs w:val="28"/>
        </w:rPr>
        <w:t>т</w:t>
      </w:r>
      <w:r>
        <w:rPr>
          <w:szCs w:val="28"/>
        </w:rPr>
        <w:t xml:space="preserve">ь отчеты </w:t>
      </w:r>
      <w:r w:rsidRPr="003A3A08">
        <w:rPr>
          <w:szCs w:val="28"/>
        </w:rPr>
        <w:t>За</w:t>
      </w:r>
      <w:r w:rsidRPr="000906FB">
        <w:rPr>
          <w:szCs w:val="28"/>
        </w:rPr>
        <w:t>ведующего о создании условий для реал</w:t>
      </w:r>
      <w:r>
        <w:rPr>
          <w:szCs w:val="28"/>
        </w:rPr>
        <w:t>изации образовательных программ</w:t>
      </w:r>
      <w:r w:rsidRPr="003A3A08">
        <w:rPr>
          <w:szCs w:val="28"/>
        </w:rPr>
        <w:t>.</w:t>
      </w:r>
    </w:p>
    <w:p w:rsidR="002A312F" w:rsidRPr="00EA0D66" w:rsidRDefault="002A312F" w:rsidP="00A50B37">
      <w:pPr>
        <w:autoSpaceDE w:val="0"/>
        <w:ind w:left="851" w:hanging="709"/>
        <w:jc w:val="both"/>
        <w:rPr>
          <w:lang w:eastAsia="ru-RU"/>
        </w:rPr>
      </w:pPr>
      <w:r>
        <w:rPr>
          <w:lang w:eastAsia="ru-RU"/>
        </w:rPr>
        <w:t>5.7</w:t>
      </w:r>
      <w:r w:rsidRPr="00EA0D66">
        <w:rPr>
          <w:lang w:eastAsia="ru-RU"/>
        </w:rPr>
        <w:t xml:space="preserve">.2. </w:t>
      </w:r>
      <w:r>
        <w:rPr>
          <w:lang w:eastAsia="ru-RU"/>
        </w:rPr>
        <w:t xml:space="preserve"> </w:t>
      </w:r>
      <w:r w:rsidRPr="00EA0D66">
        <w:rPr>
          <w:lang w:eastAsia="ru-RU"/>
        </w:rPr>
        <w:t>Заседания Педагогического совета правомочны, если на них присутствует не менее половины его состава. Решение Педагогического совета считается принятым, если за него проголосовало не менее 2/3 присутствующих.</w:t>
      </w:r>
    </w:p>
    <w:p w:rsidR="002A312F" w:rsidRPr="00EA0D66" w:rsidRDefault="002A312F" w:rsidP="00A50B37">
      <w:pPr>
        <w:autoSpaceDE w:val="0"/>
        <w:ind w:left="851"/>
        <w:jc w:val="both"/>
        <w:rPr>
          <w:lang w:eastAsia="ru-RU"/>
        </w:rPr>
      </w:pPr>
      <w:r w:rsidRPr="00EA0D66">
        <w:rPr>
          <w:lang w:eastAsia="ru-RU"/>
        </w:rPr>
        <w:t xml:space="preserve">Решения, принятые в пределах компетенции Педагогического совета и не противоречащие действующему законодательству, носят обязательный характер и оформляются приказом </w:t>
      </w:r>
      <w:r>
        <w:rPr>
          <w:lang w:eastAsia="ru-RU"/>
        </w:rPr>
        <w:t>З</w:t>
      </w:r>
      <w:r w:rsidRPr="00EA0D66">
        <w:rPr>
          <w:lang w:eastAsia="ru-RU"/>
        </w:rPr>
        <w:t>аведующего Учреждени</w:t>
      </w:r>
      <w:r>
        <w:rPr>
          <w:lang w:eastAsia="ru-RU"/>
        </w:rPr>
        <w:t>ем</w:t>
      </w:r>
      <w:r w:rsidRPr="00EA0D66">
        <w:rPr>
          <w:lang w:eastAsia="ru-RU"/>
        </w:rPr>
        <w:t>.</w:t>
      </w:r>
    </w:p>
    <w:p w:rsidR="002A312F" w:rsidRPr="00EA0D66" w:rsidRDefault="002A312F" w:rsidP="00A50B37">
      <w:pPr>
        <w:autoSpaceDE w:val="0"/>
        <w:ind w:left="851" w:hanging="709"/>
        <w:jc w:val="both"/>
        <w:rPr>
          <w:lang w:eastAsia="ru-RU"/>
        </w:rPr>
      </w:pPr>
      <w:r>
        <w:rPr>
          <w:lang w:eastAsia="ru-RU"/>
        </w:rPr>
        <w:t>5.7</w:t>
      </w:r>
      <w:r w:rsidRPr="00EA0D66">
        <w:rPr>
          <w:lang w:eastAsia="ru-RU"/>
        </w:rPr>
        <w:t>.3. Педагогический совет из своего состава избирает председателя и секретаря  открытым голосованием.</w:t>
      </w:r>
    </w:p>
    <w:p w:rsidR="002A312F" w:rsidRPr="00851A3B" w:rsidRDefault="002A312F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591F27">
        <w:rPr>
          <w:lang w:eastAsia="ru-RU"/>
        </w:rPr>
        <w:t>Родительское собрание Учреждения</w:t>
      </w:r>
      <w:r>
        <w:rPr>
          <w:lang w:eastAsia="ru-RU"/>
        </w:rPr>
        <w:t xml:space="preserve">. </w:t>
      </w:r>
    </w:p>
    <w:p w:rsidR="002A312F" w:rsidRPr="00591F27" w:rsidRDefault="002A312F" w:rsidP="00A50B37">
      <w:pPr>
        <w:pStyle w:val="a3"/>
        <w:ind w:left="851"/>
        <w:jc w:val="both"/>
      </w:pPr>
      <w:r w:rsidRPr="00591F27">
        <w:rPr>
          <w:lang w:eastAsia="ru-RU"/>
        </w:rPr>
        <w:t>Родительское собрание Учреждения является постоянно действующим органом общественного управления Учреждением в соответствии с действующим законодательством. В состав родительского собрания входят все родители (законные представители) воспитанников Учреждения. Родительское собрание организуется не реже 2 раз в год.</w:t>
      </w:r>
    </w:p>
    <w:p w:rsidR="002A312F" w:rsidRPr="00591F27" w:rsidRDefault="002A312F" w:rsidP="00A50B37">
      <w:pPr>
        <w:autoSpaceDE w:val="0"/>
        <w:ind w:left="851" w:hanging="709"/>
        <w:jc w:val="both"/>
      </w:pPr>
      <w:r>
        <w:rPr>
          <w:lang w:eastAsia="ru-RU"/>
        </w:rPr>
        <w:t>5.8</w:t>
      </w:r>
      <w:r w:rsidRPr="00591F27">
        <w:rPr>
          <w:lang w:eastAsia="ru-RU"/>
        </w:rPr>
        <w:t xml:space="preserve">.1. </w:t>
      </w:r>
      <w:r>
        <w:rPr>
          <w:lang w:eastAsia="ru-RU"/>
        </w:rPr>
        <w:t xml:space="preserve"> </w:t>
      </w:r>
      <w:r w:rsidRPr="00591F27">
        <w:rPr>
          <w:lang w:eastAsia="ru-RU"/>
        </w:rPr>
        <w:t>Компетенция родительского собрания: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-выбирает родительский комитет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-знакомится с Уставом;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-обсуждает и принимает локальные акты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 xml:space="preserve">, касающиеся взаимодействия родительской общественности и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поручает родительскому комитету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 xml:space="preserve"> решение вопросов о внесении в них необходимых изменений и дополнений;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координирует действия родительской общественности и педагогического коллектива </w:t>
      </w:r>
      <w:r w:rsidRPr="00591F27">
        <w:rPr>
          <w:lang w:eastAsia="ru-RU"/>
        </w:rPr>
        <w:t>Учреждения</w:t>
      </w:r>
      <w:r w:rsidRPr="000906FB">
        <w:rPr>
          <w:szCs w:val="28"/>
        </w:rPr>
        <w:t xml:space="preserve"> по вопросам образования, воспитания, оздоровления и развития воспитанников.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Права родительского собрания: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вносить предложения администрации, органам самоуправления и получать информацию о результатах их рассмотрения;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заслушивать и получать информацию от администрации </w:t>
      </w:r>
      <w:r>
        <w:rPr>
          <w:szCs w:val="28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lastRenderedPageBreak/>
        <w:t xml:space="preserve"> - вызывать на свои собрания родителей (законных представителей) воспитанников по представлениям родительских комитетов;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принимать участие в обсуждении локальных актов Учреждения;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 - поощрять родителей (законных представителей) воспитанников за активную деятельность в проведении массовых мероприятий </w:t>
      </w:r>
      <w:r>
        <w:rPr>
          <w:szCs w:val="28"/>
        </w:rPr>
        <w:t>Учреждения</w:t>
      </w:r>
      <w:r w:rsidRPr="000906FB">
        <w:rPr>
          <w:szCs w:val="28"/>
        </w:rPr>
        <w:t xml:space="preserve"> и т.д.</w:t>
      </w:r>
    </w:p>
    <w:p w:rsidR="002A312F" w:rsidRPr="00591F27" w:rsidRDefault="002A312F" w:rsidP="00A50B37">
      <w:pPr>
        <w:autoSpaceDE w:val="0"/>
        <w:ind w:left="851" w:hanging="709"/>
        <w:jc w:val="both"/>
      </w:pPr>
      <w:r>
        <w:t>5.8</w:t>
      </w:r>
      <w:r w:rsidRPr="00591F27">
        <w:t xml:space="preserve">.2. </w:t>
      </w:r>
      <w:r w:rsidRPr="000906FB">
        <w:rPr>
          <w:szCs w:val="28"/>
        </w:rPr>
        <w:t>Для ведения заседаний Родительское собрание из своего состава выбирает председателя и секретаря сроком на 1 год.</w:t>
      </w:r>
      <w:r>
        <w:rPr>
          <w:szCs w:val="28"/>
        </w:rPr>
        <w:t xml:space="preserve"> </w:t>
      </w:r>
      <w:r w:rsidRPr="00591F27">
        <w:t>Заседания Родительского собрания правомочны, если на них присутствовало не менее половины его состава. Решение Родительского собрания считается принятым, если за него проголосовало не менее 2/3 присутствующих.</w:t>
      </w:r>
    </w:p>
    <w:p w:rsidR="002A312F" w:rsidRPr="00591F27" w:rsidRDefault="002A312F" w:rsidP="00A50B37">
      <w:pPr>
        <w:pStyle w:val="a3"/>
        <w:autoSpaceDE w:val="0"/>
        <w:ind w:left="851" w:hanging="709"/>
        <w:jc w:val="both"/>
      </w:pPr>
      <w:r w:rsidRPr="00591F27">
        <w:t>5.</w:t>
      </w:r>
      <w:r>
        <w:t>8</w:t>
      </w:r>
      <w:r w:rsidRPr="00591F27">
        <w:t>.3.</w:t>
      </w:r>
      <w:r>
        <w:t xml:space="preserve"> </w:t>
      </w:r>
      <w:r w:rsidRPr="00591F27">
        <w:t>Решения, принятые в пределах компетенции Родительского собрания и не противоречащие действующему законодательству, носят рекомендательный характер и оформляются   протоколом.</w:t>
      </w:r>
    </w:p>
    <w:p w:rsidR="002A312F" w:rsidRPr="00591F27" w:rsidRDefault="002A312F" w:rsidP="00A50B37">
      <w:pPr>
        <w:autoSpaceDE w:val="0"/>
        <w:ind w:left="851" w:hanging="709"/>
        <w:jc w:val="both"/>
        <w:rPr>
          <w:lang w:eastAsia="ru-RU"/>
        </w:rPr>
      </w:pPr>
      <w:r w:rsidRPr="00591F27">
        <w:t>5.</w:t>
      </w:r>
      <w:r>
        <w:t>8</w:t>
      </w:r>
      <w:r w:rsidRPr="00591F27">
        <w:t>.4. Родительское собрание из своего состава избирает председателя и секретаря   открытым голосованием.</w:t>
      </w:r>
    </w:p>
    <w:p w:rsidR="002A312F" w:rsidRPr="00851A3B" w:rsidRDefault="002A312F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B925C3">
        <w:rPr>
          <w:lang w:eastAsia="ru-RU"/>
        </w:rPr>
        <w:t>Родительский комитет Учреждения</w:t>
      </w:r>
      <w:r>
        <w:rPr>
          <w:lang w:eastAsia="ru-RU"/>
        </w:rPr>
        <w:t>.</w:t>
      </w:r>
    </w:p>
    <w:p w:rsidR="002A312F" w:rsidRPr="00B925C3" w:rsidRDefault="002A312F" w:rsidP="00A50B37">
      <w:pPr>
        <w:pStyle w:val="a3"/>
        <w:ind w:left="851"/>
        <w:jc w:val="both"/>
      </w:pPr>
      <w:r w:rsidRPr="00B925C3">
        <w:rPr>
          <w:lang w:eastAsia="ru-RU"/>
        </w:rPr>
        <w:t xml:space="preserve"> Родительский комитет Учреждения является постоянно действующим органом общественного управления Учреждением. Состав Родительского комитета  избирается сроком на 1 год из числа родителей (законных представителей) на групповых родительских собраниях путем открытого голосования. Заседания Родительского комитета проводятся не менее 2 раз в год.</w:t>
      </w:r>
    </w:p>
    <w:p w:rsidR="002A312F" w:rsidRPr="000906FB" w:rsidRDefault="002A312F" w:rsidP="00A50B37">
      <w:pPr>
        <w:ind w:left="851" w:hanging="709"/>
        <w:jc w:val="both"/>
        <w:rPr>
          <w:szCs w:val="28"/>
        </w:rPr>
      </w:pPr>
      <w:r w:rsidRPr="00440077">
        <w:rPr>
          <w:color w:val="000000"/>
          <w:lang w:eastAsia="ru-RU"/>
        </w:rPr>
        <w:t xml:space="preserve">5.9.1. </w:t>
      </w:r>
      <w:r>
        <w:rPr>
          <w:color w:val="000000"/>
          <w:lang w:eastAsia="ru-RU"/>
        </w:rPr>
        <w:t xml:space="preserve"> </w:t>
      </w:r>
      <w:r>
        <w:rPr>
          <w:spacing w:val="4"/>
          <w:szCs w:val="28"/>
        </w:rPr>
        <w:t>Компетенция Родительского комитета Учреждения</w:t>
      </w:r>
      <w:r w:rsidRPr="000906FB">
        <w:rPr>
          <w:szCs w:val="28"/>
        </w:rPr>
        <w:t>: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>
        <w:rPr>
          <w:szCs w:val="28"/>
        </w:rPr>
        <w:t>- содействова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обеспечению оптимальных условий для организации образовательного процесса (оказывает помощь в приобретении технических средств обучения, подготовке наглядных методических пособий и т.д.);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- проводит</w:t>
      </w:r>
      <w:r>
        <w:rPr>
          <w:szCs w:val="28"/>
        </w:rPr>
        <w:t>ь</w:t>
      </w:r>
      <w:r w:rsidRPr="000906FB">
        <w:rPr>
          <w:szCs w:val="28"/>
        </w:rPr>
        <w:t xml:space="preserve"> разъяснительную и консультативную работу среди родителей (законных представителей) воспитанников об их правах и обязанностях;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>
        <w:rPr>
          <w:szCs w:val="28"/>
        </w:rPr>
        <w:t>- оказыва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содействие в проведении массовых воспитательных мероприятий с детьми;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>
        <w:rPr>
          <w:szCs w:val="28"/>
        </w:rPr>
        <w:t>- участвовать</w:t>
      </w:r>
      <w:r w:rsidRPr="000906FB">
        <w:rPr>
          <w:szCs w:val="28"/>
        </w:rPr>
        <w:t xml:space="preserve"> в подготовке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 xml:space="preserve"> к новому учебному году;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совместно с руководством </w:t>
      </w:r>
      <w:r>
        <w:rPr>
          <w:spacing w:val="4"/>
          <w:szCs w:val="28"/>
        </w:rPr>
        <w:t>Учреждения</w:t>
      </w:r>
      <w:r>
        <w:rPr>
          <w:szCs w:val="28"/>
        </w:rPr>
        <w:t xml:space="preserve"> контролирова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организацию качественного питания детей, медицинского обслуживания;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>
        <w:rPr>
          <w:szCs w:val="28"/>
        </w:rPr>
        <w:t>- оказыва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помощь </w:t>
      </w:r>
      <w:r>
        <w:rPr>
          <w:szCs w:val="28"/>
        </w:rPr>
        <w:t>Заведующему</w:t>
      </w:r>
      <w:r w:rsidRPr="000906FB">
        <w:rPr>
          <w:szCs w:val="28"/>
        </w:rPr>
        <w:t xml:space="preserve"> </w:t>
      </w:r>
      <w:r>
        <w:rPr>
          <w:spacing w:val="4"/>
          <w:szCs w:val="28"/>
        </w:rPr>
        <w:t>Учреждением</w:t>
      </w:r>
      <w:r w:rsidRPr="000906FB">
        <w:rPr>
          <w:szCs w:val="28"/>
        </w:rPr>
        <w:t xml:space="preserve"> в организации и проведении общих родительских собраний;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>
        <w:rPr>
          <w:szCs w:val="28"/>
        </w:rPr>
        <w:t>- рассматрива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обращения в свой адрес, а также обращения по вопросам, отнесенным настоящим положением к компетенции управления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 xml:space="preserve">, по поручению </w:t>
      </w:r>
      <w:r>
        <w:rPr>
          <w:szCs w:val="28"/>
        </w:rPr>
        <w:t>Заведующего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>
        <w:rPr>
          <w:szCs w:val="28"/>
        </w:rPr>
        <w:t>- принима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участие в обсуждении локальных актов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 xml:space="preserve"> по вопросам, относящимся к полномочиям управления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>
        <w:rPr>
          <w:szCs w:val="28"/>
        </w:rPr>
        <w:t>- принима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участие в организации безопасных условий осуществления образовательного процесса, выполнения санитарно-гигиенических правил и норм;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>
        <w:rPr>
          <w:szCs w:val="28"/>
        </w:rPr>
        <w:t>- взаимодействовать</w:t>
      </w:r>
      <w:r w:rsidRPr="000906FB">
        <w:rPr>
          <w:szCs w:val="28"/>
        </w:rPr>
        <w:t xml:space="preserve"> с другими органами самоуправления, общественными организациями по вопросам пропаганды традиций </w:t>
      </w:r>
      <w:r>
        <w:rPr>
          <w:spacing w:val="4"/>
          <w:szCs w:val="28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>
        <w:rPr>
          <w:szCs w:val="28"/>
        </w:rPr>
        <w:t>- взаимодействова</w:t>
      </w:r>
      <w:r w:rsidRPr="000906FB">
        <w:rPr>
          <w:szCs w:val="28"/>
        </w:rPr>
        <w:t>т</w:t>
      </w:r>
      <w:r>
        <w:rPr>
          <w:szCs w:val="28"/>
        </w:rPr>
        <w:t>ь</w:t>
      </w:r>
      <w:r w:rsidRPr="000906FB">
        <w:rPr>
          <w:szCs w:val="28"/>
        </w:rPr>
        <w:t xml:space="preserve"> с другими органами совершенствования управления, обеспечения организации образовательного процесса.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Права родительского комитета: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вносить предложения </w:t>
      </w:r>
      <w:r w:rsidRPr="00075081">
        <w:rPr>
          <w:szCs w:val="28"/>
        </w:rPr>
        <w:t>Заведующему</w:t>
      </w:r>
      <w:r w:rsidRPr="000906FB">
        <w:rPr>
          <w:szCs w:val="28"/>
        </w:rPr>
        <w:t xml:space="preserve"> и другим органам самоуправления  по усовершенствованию их деятельности и получать информацию о результатах их рассмотрения;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>- заслуш</w:t>
      </w:r>
      <w:r>
        <w:rPr>
          <w:szCs w:val="28"/>
        </w:rPr>
        <w:t>ив</w:t>
      </w:r>
      <w:r w:rsidRPr="000906FB">
        <w:rPr>
          <w:szCs w:val="28"/>
        </w:rPr>
        <w:t xml:space="preserve">ать и получать информацию </w:t>
      </w:r>
      <w:r w:rsidRPr="00075081">
        <w:rPr>
          <w:szCs w:val="28"/>
        </w:rPr>
        <w:t>от Заведующего</w:t>
      </w:r>
      <w:r>
        <w:rPr>
          <w:szCs w:val="28"/>
        </w:rPr>
        <w:t xml:space="preserve"> Учреждением</w:t>
      </w:r>
      <w:r w:rsidRPr="000906FB">
        <w:rPr>
          <w:szCs w:val="28"/>
        </w:rPr>
        <w:t>, других органов самоуправления об организации и проведении</w:t>
      </w:r>
      <w:r>
        <w:rPr>
          <w:szCs w:val="28"/>
        </w:rPr>
        <w:t xml:space="preserve"> воспитательной работы с детьми;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lastRenderedPageBreak/>
        <w:t>- по представлению педагогического работника вызывать на свои заседания родителей (законных представителей), недостаточно занимающихся воспитанием детей в семье;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принимать участие в обсуждении локальных актов </w:t>
      </w:r>
      <w:r>
        <w:rPr>
          <w:szCs w:val="28"/>
        </w:rPr>
        <w:t>Учреждения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ind w:left="851"/>
        <w:jc w:val="both"/>
        <w:rPr>
          <w:szCs w:val="28"/>
        </w:rPr>
      </w:pPr>
      <w:r w:rsidRPr="000906FB">
        <w:rPr>
          <w:szCs w:val="28"/>
        </w:rPr>
        <w:t xml:space="preserve">- председатель </w:t>
      </w:r>
      <w:r>
        <w:rPr>
          <w:szCs w:val="28"/>
        </w:rPr>
        <w:t>родительского к</w:t>
      </w:r>
      <w:r w:rsidRPr="000906FB">
        <w:rPr>
          <w:szCs w:val="28"/>
        </w:rPr>
        <w:t>омитета может присутствовать (с последующим информированием членов ком</w:t>
      </w:r>
      <w:r>
        <w:rPr>
          <w:szCs w:val="28"/>
        </w:rPr>
        <w:t>итета) на отдельных заседаниях П</w:t>
      </w:r>
      <w:r w:rsidRPr="000906FB">
        <w:rPr>
          <w:szCs w:val="28"/>
        </w:rPr>
        <w:t>едагогического совета, других органов самоуправления по вопросам, относящим к компетенции родительского комитета.</w:t>
      </w:r>
    </w:p>
    <w:p w:rsidR="002A312F" w:rsidRPr="00B925C3" w:rsidRDefault="002A312F" w:rsidP="00A50B37">
      <w:pPr>
        <w:autoSpaceDE w:val="0"/>
        <w:ind w:left="851" w:hanging="709"/>
        <w:jc w:val="both"/>
      </w:pPr>
      <w:r w:rsidRPr="00B925C3">
        <w:t>5</w:t>
      </w:r>
      <w:r>
        <w:t>.9</w:t>
      </w:r>
      <w:r w:rsidRPr="00B925C3">
        <w:t>.2.</w:t>
      </w:r>
      <w:r>
        <w:t xml:space="preserve">  </w:t>
      </w:r>
      <w:r w:rsidRPr="00B925C3">
        <w:t xml:space="preserve">Решения, принятые </w:t>
      </w:r>
      <w:r w:rsidRPr="00B925C3">
        <w:rPr>
          <w:lang w:eastAsia="ru-RU"/>
        </w:rPr>
        <w:t xml:space="preserve">Родительским комитетом </w:t>
      </w:r>
      <w:r w:rsidRPr="00B925C3">
        <w:t>носят рекомендательный характер и оформляются  протоколом.</w:t>
      </w:r>
    </w:p>
    <w:p w:rsidR="002A312F" w:rsidRPr="00B925C3" w:rsidRDefault="002A312F" w:rsidP="00A50B37">
      <w:pPr>
        <w:pStyle w:val="a3"/>
        <w:autoSpaceDE w:val="0"/>
        <w:ind w:left="851" w:hanging="709"/>
        <w:jc w:val="both"/>
        <w:rPr>
          <w:lang w:eastAsia="ru-RU"/>
        </w:rPr>
      </w:pPr>
      <w:r>
        <w:t>5.9</w:t>
      </w:r>
      <w:r w:rsidRPr="00B925C3">
        <w:t>.3.</w:t>
      </w:r>
      <w:r w:rsidRPr="00B925C3">
        <w:rPr>
          <w:lang w:eastAsia="ru-RU"/>
        </w:rPr>
        <w:t xml:space="preserve"> Родительский комитет </w:t>
      </w:r>
      <w:r w:rsidRPr="00B925C3">
        <w:t>из своего состава избирает председателя и секретаря сроком на 1 год открытым голосованием.</w:t>
      </w:r>
    </w:p>
    <w:p w:rsidR="002A312F" w:rsidRPr="00C66A47" w:rsidRDefault="002A312F" w:rsidP="00A50B37">
      <w:pPr>
        <w:pStyle w:val="a3"/>
        <w:numPr>
          <w:ilvl w:val="1"/>
          <w:numId w:val="10"/>
        </w:numPr>
        <w:ind w:left="851" w:hanging="709"/>
        <w:jc w:val="both"/>
      </w:pPr>
      <w:r w:rsidRPr="00C66A47">
        <w:t>Компетенция Учредителя в области управления Учреждением определяется договором между Учреждением и Учредителем.</w:t>
      </w:r>
    </w:p>
    <w:p w:rsidR="002A312F" w:rsidRPr="00C66A47" w:rsidRDefault="002A312F" w:rsidP="00A50B37">
      <w:pPr>
        <w:pStyle w:val="a3"/>
        <w:tabs>
          <w:tab w:val="left" w:pos="735"/>
        </w:tabs>
        <w:spacing w:line="20" w:lineRule="atLeast"/>
        <w:ind w:left="851"/>
        <w:jc w:val="both"/>
      </w:pPr>
      <w:r w:rsidRPr="00C66A47">
        <w:t>Компетенция Учредителя:</w:t>
      </w:r>
    </w:p>
    <w:p w:rsidR="002A312F" w:rsidRPr="00C66A47" w:rsidRDefault="002A312F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bookmarkStart w:id="1" w:name="sub_10913"/>
      <w:r w:rsidRPr="00C66A47">
        <w:rPr>
          <w:lang w:eastAsia="ru-RU"/>
        </w:rPr>
        <w:t xml:space="preserve">- создание условий для осуществления присмотра и ухода за детьми, содержания воспитанников в </w:t>
      </w:r>
      <w:r>
        <w:rPr>
          <w:lang w:eastAsia="ru-RU"/>
        </w:rPr>
        <w:t>Учреждении</w:t>
      </w:r>
      <w:r w:rsidRPr="00C66A47">
        <w:rPr>
          <w:lang w:eastAsia="ru-RU"/>
        </w:rPr>
        <w:t>;</w:t>
      </w:r>
    </w:p>
    <w:p w:rsidR="002A312F" w:rsidRPr="00C66A47" w:rsidRDefault="002A312F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r w:rsidRPr="00C66A47">
        <w:rPr>
          <w:lang w:eastAsia="ru-RU"/>
        </w:rPr>
        <w:t>- ут</w:t>
      </w:r>
      <w:r>
        <w:rPr>
          <w:lang w:eastAsia="ru-RU"/>
        </w:rPr>
        <w:t xml:space="preserve">верждение Устава </w:t>
      </w:r>
      <w:r w:rsidRPr="00B925C3">
        <w:rPr>
          <w:lang w:eastAsia="ru-RU"/>
        </w:rPr>
        <w:t>Учреждения</w:t>
      </w:r>
      <w:r w:rsidRPr="00C66A47">
        <w:rPr>
          <w:lang w:eastAsia="ru-RU"/>
        </w:rPr>
        <w:t>, а также вносимых в него изменений;</w:t>
      </w:r>
    </w:p>
    <w:p w:rsidR="002A312F" w:rsidRPr="00C66A47" w:rsidRDefault="002A312F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r>
        <w:rPr>
          <w:lang w:eastAsia="ru-RU"/>
        </w:rPr>
        <w:t xml:space="preserve">-  назначение </w:t>
      </w:r>
      <w:r w:rsidRPr="00D03FDF">
        <w:rPr>
          <w:lang w:eastAsia="ru-RU"/>
        </w:rPr>
        <w:t>За</w:t>
      </w:r>
      <w:r w:rsidRPr="00C66A47">
        <w:rPr>
          <w:lang w:eastAsia="ru-RU"/>
        </w:rPr>
        <w:t xml:space="preserve">ведующего </w:t>
      </w:r>
      <w:r>
        <w:rPr>
          <w:lang w:eastAsia="ru-RU"/>
        </w:rPr>
        <w:t>Учреждением</w:t>
      </w:r>
      <w:r w:rsidRPr="00C66A47">
        <w:rPr>
          <w:lang w:eastAsia="ru-RU"/>
        </w:rPr>
        <w:t xml:space="preserve"> и прекращение  его полномочий, а также заключение и прекращение трудового договора с ним;</w:t>
      </w:r>
    </w:p>
    <w:p w:rsidR="002A312F" w:rsidRPr="00C66A47" w:rsidRDefault="002A312F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bookmarkStart w:id="2" w:name="sub_10914"/>
      <w:bookmarkEnd w:id="1"/>
      <w:r w:rsidRPr="00C66A47">
        <w:rPr>
          <w:lang w:eastAsia="ru-RU"/>
        </w:rPr>
        <w:t>-   реорганизация, ликвидация образовательного Учреждения;</w:t>
      </w:r>
    </w:p>
    <w:p w:rsidR="002A312F" w:rsidRPr="00C66A47" w:rsidRDefault="002A312F" w:rsidP="00A50B37">
      <w:pPr>
        <w:autoSpaceDE w:val="0"/>
        <w:autoSpaceDN w:val="0"/>
        <w:adjustRightInd w:val="0"/>
        <w:ind w:left="851"/>
        <w:jc w:val="both"/>
        <w:rPr>
          <w:lang w:eastAsia="ru-RU"/>
        </w:rPr>
      </w:pPr>
      <w:bookmarkStart w:id="3" w:name="sub_10915"/>
      <w:bookmarkEnd w:id="2"/>
      <w:r w:rsidRPr="00C66A47">
        <w:rPr>
          <w:lang w:eastAsia="ru-RU"/>
        </w:rPr>
        <w:t>-   обеспечение содержания зданий и сооружений Учреждения;</w:t>
      </w:r>
    </w:p>
    <w:p w:rsidR="002A312F" w:rsidRPr="00C66A47" w:rsidRDefault="002A312F" w:rsidP="00A50B37">
      <w:pPr>
        <w:pStyle w:val="a3"/>
        <w:autoSpaceDE w:val="0"/>
        <w:autoSpaceDN w:val="0"/>
        <w:adjustRightInd w:val="0"/>
        <w:ind w:left="851"/>
        <w:jc w:val="both"/>
      </w:pPr>
      <w:bookmarkStart w:id="4" w:name="sub_10916"/>
      <w:bookmarkEnd w:id="3"/>
      <w:r w:rsidRPr="00C66A47">
        <w:t xml:space="preserve">-   учет детей, подлежащих </w:t>
      </w:r>
      <w:proofErr w:type="gramStart"/>
      <w:r w:rsidRPr="00C66A47">
        <w:t>обучению</w:t>
      </w:r>
      <w:proofErr w:type="gramEnd"/>
      <w:r w:rsidRPr="00C66A47">
        <w:t xml:space="preserve"> по </w:t>
      </w:r>
      <w:r>
        <w:t xml:space="preserve">основным </w:t>
      </w:r>
      <w:r w:rsidRPr="00C66A47">
        <w:t>образовательным программам дошкольного образования;</w:t>
      </w:r>
    </w:p>
    <w:p w:rsidR="002A312F" w:rsidRPr="00C66A47" w:rsidRDefault="002A312F" w:rsidP="00A50B37">
      <w:pPr>
        <w:pStyle w:val="a3"/>
        <w:autoSpaceDE w:val="0"/>
        <w:autoSpaceDN w:val="0"/>
        <w:adjustRightInd w:val="0"/>
        <w:ind w:left="851"/>
        <w:jc w:val="both"/>
        <w:rPr>
          <w:lang w:eastAsia="ru-RU"/>
        </w:rPr>
      </w:pPr>
      <w:r w:rsidRPr="00C66A47">
        <w:t xml:space="preserve">-  закрепление </w:t>
      </w:r>
      <w:r w:rsidRPr="00C66A47">
        <w:rPr>
          <w:lang w:eastAsia="ru-RU"/>
        </w:rPr>
        <w:t>Учреждения</w:t>
      </w:r>
      <w:r w:rsidRPr="00C66A47">
        <w:t xml:space="preserve"> за конкретными территориями </w:t>
      </w:r>
      <w:bookmarkEnd w:id="4"/>
      <w:r>
        <w:t xml:space="preserve">  </w:t>
      </w:r>
      <w:r w:rsidRPr="00075081">
        <w:t>р.</w:t>
      </w:r>
      <w:r w:rsidRPr="00075081">
        <w:rPr>
          <w:lang w:eastAsia="ru-RU"/>
        </w:rPr>
        <w:t>п. Горного</w:t>
      </w:r>
      <w:r w:rsidRPr="00C66A47">
        <w:rPr>
          <w:lang w:eastAsia="ru-RU"/>
        </w:rPr>
        <w:t>;</w:t>
      </w:r>
    </w:p>
    <w:p w:rsidR="002A312F" w:rsidRPr="00440077" w:rsidRDefault="002A312F" w:rsidP="00A50B37">
      <w:pPr>
        <w:autoSpaceDN w:val="0"/>
        <w:adjustRightInd w:val="0"/>
        <w:ind w:left="851"/>
        <w:jc w:val="both"/>
        <w:outlineLvl w:val="2"/>
      </w:pPr>
      <w:r w:rsidRPr="00440077">
        <w:t>-  предварительное согласование сделки по распоряжению недви</w:t>
      </w:r>
      <w:r>
        <w:t xml:space="preserve">жимым имуществом </w:t>
      </w:r>
      <w:r w:rsidRPr="00C66A47">
        <w:rPr>
          <w:lang w:eastAsia="ru-RU"/>
        </w:rPr>
        <w:t>Учреждения</w:t>
      </w:r>
      <w:r w:rsidRPr="00440077">
        <w:t>, в т. ч. передаче его в аренду;</w:t>
      </w:r>
    </w:p>
    <w:p w:rsidR="002A312F" w:rsidRPr="00440077" w:rsidRDefault="002A312F" w:rsidP="00A50B37">
      <w:pPr>
        <w:autoSpaceDN w:val="0"/>
        <w:adjustRightInd w:val="0"/>
        <w:ind w:left="851"/>
        <w:jc w:val="both"/>
        <w:outlineLvl w:val="2"/>
      </w:pPr>
      <w:r w:rsidRPr="00440077">
        <w:t xml:space="preserve">- закрепление муниципального имущества за </w:t>
      </w:r>
      <w:r>
        <w:rPr>
          <w:lang w:eastAsia="ru-RU"/>
        </w:rPr>
        <w:t>Учреждением</w:t>
      </w:r>
      <w:r w:rsidRPr="00440077">
        <w:t xml:space="preserve"> на праве оперативного управления, а также изъятие такого имущества;</w:t>
      </w:r>
    </w:p>
    <w:p w:rsidR="002A312F" w:rsidRPr="00440077" w:rsidRDefault="002A312F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</w:t>
      </w:r>
      <w:r w:rsidRPr="00D03FDF">
        <w:t xml:space="preserve">определение порядка составления и утверждения </w:t>
      </w:r>
      <w:r w:rsidRPr="00984DA5">
        <w:t xml:space="preserve">плана бюджетной сметы   </w:t>
      </w:r>
      <w:r w:rsidRPr="00D03FDF">
        <w:rPr>
          <w:lang w:eastAsia="ru-RU"/>
        </w:rPr>
        <w:t>Учреждения</w:t>
      </w:r>
      <w:r w:rsidRPr="00D03FDF">
        <w:t>;</w:t>
      </w:r>
    </w:p>
    <w:p w:rsidR="002A312F" w:rsidRPr="00440077" w:rsidRDefault="002A312F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осуществление </w:t>
      </w:r>
      <w:proofErr w:type="gramStart"/>
      <w:r w:rsidRPr="00440077">
        <w:t>контроля за</w:t>
      </w:r>
      <w:proofErr w:type="gramEnd"/>
      <w:r w:rsidRPr="00440077">
        <w:t xml:space="preserve"> деятельностью </w:t>
      </w:r>
      <w:r w:rsidRPr="00440077">
        <w:rPr>
          <w:lang w:eastAsia="ru-RU"/>
        </w:rPr>
        <w:t>Учреждения</w:t>
      </w:r>
      <w:r w:rsidRPr="00440077">
        <w:t xml:space="preserve"> в соответствии с законодательством Российской Федерации;</w:t>
      </w:r>
    </w:p>
    <w:p w:rsidR="002A312F" w:rsidRPr="00440077" w:rsidRDefault="002A312F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определение порядка составления и утверждения отчета о результатах деятельности </w:t>
      </w:r>
      <w:r w:rsidRPr="00440077">
        <w:rPr>
          <w:lang w:eastAsia="ru-RU"/>
        </w:rPr>
        <w:t>Учреждения</w:t>
      </w:r>
      <w:r w:rsidRPr="00440077">
        <w:t xml:space="preserve"> и об использовании закрепленного за ним муниципального имущества;</w:t>
      </w:r>
    </w:p>
    <w:p w:rsidR="002A312F" w:rsidRPr="00440077" w:rsidRDefault="002A312F" w:rsidP="00A50B37">
      <w:pPr>
        <w:pStyle w:val="a3"/>
        <w:autoSpaceDN w:val="0"/>
        <w:adjustRightInd w:val="0"/>
        <w:ind w:left="851"/>
        <w:jc w:val="both"/>
        <w:outlineLvl w:val="2"/>
      </w:pPr>
      <w:r w:rsidRPr="00440077">
        <w:t xml:space="preserve">- контроль финансово-хозяйственной деятельности </w:t>
      </w:r>
      <w:r w:rsidRPr="00440077">
        <w:rPr>
          <w:lang w:eastAsia="ru-RU"/>
        </w:rPr>
        <w:t>Учреждения</w:t>
      </w:r>
      <w:r w:rsidRPr="00440077">
        <w:t>;</w:t>
      </w:r>
    </w:p>
    <w:p w:rsidR="002A312F" w:rsidRPr="00440077" w:rsidRDefault="002A312F" w:rsidP="00A50B37">
      <w:pPr>
        <w:pStyle w:val="a3"/>
        <w:autoSpaceDN w:val="0"/>
        <w:adjustRightInd w:val="0"/>
        <w:ind w:left="851"/>
        <w:jc w:val="both"/>
        <w:outlineLvl w:val="2"/>
        <w:rPr>
          <w:color w:val="000000"/>
          <w:shd w:val="clear" w:color="auto" w:fill="FFFFFF"/>
        </w:rPr>
      </w:pPr>
      <w:r w:rsidRPr="00440077">
        <w:rPr>
          <w:color w:val="000000"/>
        </w:rPr>
        <w:t>- и</w:t>
      </w:r>
      <w:r w:rsidRPr="00440077">
        <w:rPr>
          <w:color w:val="000000"/>
          <w:shd w:val="clear" w:color="auto" w:fill="FFFFFF"/>
        </w:rPr>
        <w:t>здание нормативных документов в пределах своей компетенции;</w:t>
      </w:r>
    </w:p>
    <w:p w:rsidR="002A312F" w:rsidRPr="00440077" w:rsidRDefault="002A312F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 w:rsidRPr="00440077">
        <w:rPr>
          <w:color w:val="000000"/>
        </w:rPr>
        <w:t xml:space="preserve"> - проведение перед сдачей </w:t>
      </w:r>
      <w:r>
        <w:rPr>
          <w:color w:val="000000"/>
        </w:rPr>
        <w:t>Учреждением</w:t>
      </w:r>
      <w:r w:rsidRPr="00440077">
        <w:rPr>
          <w:color w:val="000000"/>
        </w:rPr>
        <w:t xml:space="preserve"> в аренду имущества, закреплённого за ним на праве оперативного управления, экспертной оценки последствий заключения договора аренды для обеспечения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детей;</w:t>
      </w:r>
      <w:r w:rsidRPr="00440077">
        <w:rPr>
          <w:color w:val="000000"/>
          <w:vertAlign w:val="superscript"/>
        </w:rPr>
        <w:t xml:space="preserve"> </w:t>
      </w:r>
    </w:p>
    <w:p w:rsidR="002A312F" w:rsidRPr="00440077" w:rsidRDefault="002A312F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>
        <w:rPr>
          <w:color w:val="000000"/>
        </w:rPr>
        <w:t xml:space="preserve"> </w:t>
      </w:r>
      <w:r w:rsidRPr="00440077">
        <w:rPr>
          <w:color w:val="000000"/>
        </w:rPr>
        <w:t>- проведение перед принятием Учредителем решения о реконструкции, модернизации, об изменении назначения или о ликвидации Учреждения экспертной оценки последствий принятого решения для обеспечения жизнедеятельности, образования, воспитания, развития, отдыха и оздоровления детей, для оказания им медицинской, лечебно-профилактической помощи, для социального обслуживания;</w:t>
      </w:r>
    </w:p>
    <w:p w:rsidR="002A312F" w:rsidRPr="00440077" w:rsidRDefault="002A312F" w:rsidP="00A50B37">
      <w:pPr>
        <w:tabs>
          <w:tab w:val="left" w:pos="1560"/>
        </w:tabs>
        <w:ind w:left="851"/>
        <w:jc w:val="both"/>
        <w:rPr>
          <w:color w:val="000000"/>
        </w:rPr>
      </w:pPr>
      <w:r>
        <w:rPr>
          <w:color w:val="000000"/>
        </w:rPr>
        <w:t xml:space="preserve"> </w:t>
      </w:r>
      <w:r w:rsidRPr="00440077">
        <w:rPr>
          <w:color w:val="000000"/>
        </w:rPr>
        <w:t xml:space="preserve">- осуществлять </w:t>
      </w:r>
      <w:proofErr w:type="gramStart"/>
      <w:r w:rsidRPr="00440077">
        <w:rPr>
          <w:color w:val="000000"/>
        </w:rPr>
        <w:t>контроль за</w:t>
      </w:r>
      <w:proofErr w:type="gramEnd"/>
      <w:r w:rsidRPr="00440077">
        <w:rPr>
          <w:color w:val="000000"/>
        </w:rPr>
        <w:t xml:space="preserve"> деятельностью Заведующего</w:t>
      </w:r>
      <w:r>
        <w:rPr>
          <w:color w:val="000000"/>
        </w:rPr>
        <w:t xml:space="preserve"> Учреждением </w:t>
      </w:r>
      <w:r w:rsidRPr="00440077">
        <w:rPr>
          <w:color w:val="000000"/>
        </w:rPr>
        <w:t xml:space="preserve"> и требовать от него добросовестного выполнения должностных обязанностей, </w:t>
      </w:r>
      <w:r w:rsidRPr="00440077">
        <w:rPr>
          <w:color w:val="000000"/>
        </w:rPr>
        <w:lastRenderedPageBreak/>
        <w:t>предусмотренных Уставом Учреждения, и обязанностей, предусмотренных законодательством Российской Федерации;</w:t>
      </w:r>
    </w:p>
    <w:p w:rsidR="002A312F" w:rsidRPr="00440077" w:rsidRDefault="002A312F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>
        <w:rPr>
          <w:color w:val="000000"/>
        </w:rPr>
        <w:t xml:space="preserve">  </w:t>
      </w:r>
      <w:r w:rsidRPr="00440077">
        <w:rPr>
          <w:color w:val="000000"/>
        </w:rPr>
        <w:t>- привлекать Заведующего к дисциплинарной и материальной ответственности в случаях, предусмотренных законодательством Российской Федерации;</w:t>
      </w:r>
    </w:p>
    <w:p w:rsidR="002A312F" w:rsidRPr="00440077" w:rsidRDefault="002A312F" w:rsidP="00A50B37">
      <w:pPr>
        <w:pStyle w:val="a3"/>
        <w:tabs>
          <w:tab w:val="left" w:pos="1560"/>
        </w:tabs>
        <w:ind w:left="851"/>
        <w:jc w:val="both"/>
        <w:rPr>
          <w:color w:val="000000"/>
        </w:rPr>
      </w:pPr>
      <w:r>
        <w:rPr>
          <w:color w:val="FF0000"/>
        </w:rPr>
        <w:t xml:space="preserve"> </w:t>
      </w:r>
      <w:r w:rsidRPr="00440077">
        <w:rPr>
          <w:color w:val="000000"/>
        </w:rPr>
        <w:t>- поощрять Заведующего за эффективную работу Учреждения;</w:t>
      </w:r>
    </w:p>
    <w:p w:rsidR="002A312F" w:rsidRPr="00D03FDF" w:rsidRDefault="002A312F" w:rsidP="00D03FDF">
      <w:pPr>
        <w:pStyle w:val="a3"/>
        <w:autoSpaceDN w:val="0"/>
        <w:adjustRightInd w:val="0"/>
        <w:ind w:left="851"/>
        <w:jc w:val="both"/>
        <w:outlineLvl w:val="2"/>
        <w:rPr>
          <w:color w:val="000000"/>
          <w:shd w:val="clear" w:color="auto" w:fill="FFFFFF"/>
        </w:rPr>
      </w:pPr>
      <w:r>
        <w:rPr>
          <w:color w:val="000000"/>
        </w:rPr>
        <w:t xml:space="preserve"> </w:t>
      </w:r>
      <w:r w:rsidRPr="00440077">
        <w:rPr>
          <w:color w:val="000000"/>
        </w:rPr>
        <w:t>-  о</w:t>
      </w:r>
      <w:r w:rsidRPr="00440077">
        <w:rPr>
          <w:color w:val="000000"/>
          <w:shd w:val="clear" w:color="auto" w:fill="FFFFFF"/>
        </w:rPr>
        <w:t>существление иных полномочий, установленных действующим законодательством.</w:t>
      </w:r>
    </w:p>
    <w:p w:rsidR="002A312F" w:rsidRPr="00EA0954" w:rsidRDefault="002A312F" w:rsidP="00A50B37">
      <w:pPr>
        <w:jc w:val="both"/>
        <w:rPr>
          <w:color w:val="FF0000"/>
        </w:rPr>
      </w:pPr>
    </w:p>
    <w:p w:rsidR="002A312F" w:rsidRDefault="002A312F" w:rsidP="00A50B37">
      <w:pPr>
        <w:jc w:val="center"/>
        <w:rPr>
          <w:b/>
        </w:rPr>
      </w:pPr>
      <w:r w:rsidRPr="00CB58C2">
        <w:rPr>
          <w:b/>
        </w:rPr>
        <w:t xml:space="preserve">6. Имущество и финансовое обеспечение деятельности </w:t>
      </w:r>
      <w:r>
        <w:rPr>
          <w:b/>
        </w:rPr>
        <w:t>Учреждения</w:t>
      </w:r>
    </w:p>
    <w:p w:rsidR="002A312F" w:rsidRDefault="002A312F" w:rsidP="00A50B37">
      <w:pPr>
        <w:jc w:val="both"/>
        <w:rPr>
          <w:b/>
        </w:rPr>
      </w:pPr>
    </w:p>
    <w:p w:rsidR="002A312F" w:rsidRPr="00726B63" w:rsidRDefault="002A312F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 w:rsidRPr="00A1472F">
        <w:t xml:space="preserve">В целях обеспечения образовательной деятельности, в соответствии с Уставом Учредитель закрепляет за </w:t>
      </w:r>
      <w:r>
        <w:t>Учреждением</w:t>
      </w:r>
      <w:r w:rsidRPr="00A1472F">
        <w:t xml:space="preserve"> на праве оперативного управления объекты права собственности, находящиеся в собственности </w:t>
      </w:r>
      <w:proofErr w:type="spellStart"/>
      <w:r>
        <w:t>Краснопартизанского</w:t>
      </w:r>
      <w:proofErr w:type="spellEnd"/>
      <w:r>
        <w:t xml:space="preserve"> района</w:t>
      </w:r>
      <w:r w:rsidRPr="00A1472F">
        <w:t>.</w:t>
      </w:r>
    </w:p>
    <w:p w:rsidR="002A312F" w:rsidRPr="00726B63" w:rsidRDefault="002A312F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 w:rsidRPr="00A1472F">
        <w:t xml:space="preserve">Земельный участок, необходимый для выполнения </w:t>
      </w:r>
      <w:r>
        <w:t xml:space="preserve">Учреждением </w:t>
      </w:r>
      <w:r w:rsidRPr="00A1472F">
        <w:t xml:space="preserve"> своих уставных задач, принадлежит ему на праве постоянного (бессрочного) пользования.</w:t>
      </w:r>
    </w:p>
    <w:p w:rsidR="002A312F" w:rsidRPr="00726B63" w:rsidRDefault="002A312F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 w:rsidRPr="00A1472F">
        <w:t xml:space="preserve">Источниками формирования имущества </w:t>
      </w:r>
      <w:r>
        <w:t>Учреждения</w:t>
      </w:r>
      <w:r w:rsidRPr="00A1472F">
        <w:t xml:space="preserve"> являются:</w:t>
      </w:r>
    </w:p>
    <w:p w:rsidR="002A312F" w:rsidRPr="00A1472F" w:rsidRDefault="002A312F" w:rsidP="00A50B37">
      <w:pPr>
        <w:pStyle w:val="a3"/>
        <w:ind w:left="851"/>
        <w:jc w:val="both"/>
      </w:pPr>
      <w:r w:rsidRPr="00A1472F">
        <w:t xml:space="preserve">-   имущество, переданное </w:t>
      </w:r>
      <w:r>
        <w:t xml:space="preserve">Учреждению </w:t>
      </w:r>
      <w:r w:rsidRPr="00A1472F">
        <w:t>его собственником;</w:t>
      </w:r>
    </w:p>
    <w:p w:rsidR="002A312F" w:rsidRPr="00A1472F" w:rsidRDefault="002A312F" w:rsidP="00A50B37">
      <w:pPr>
        <w:pStyle w:val="a3"/>
        <w:ind w:left="851"/>
        <w:jc w:val="both"/>
      </w:pPr>
      <w:r w:rsidRPr="00A1472F">
        <w:t xml:space="preserve">- средства, выделяемые из бюджета </w:t>
      </w:r>
      <w:proofErr w:type="spellStart"/>
      <w:r>
        <w:t>Краснопартизанского</w:t>
      </w:r>
      <w:proofErr w:type="spellEnd"/>
      <w:r>
        <w:t xml:space="preserve"> муниципального района</w:t>
      </w:r>
      <w:r w:rsidRPr="00A1472F">
        <w:t xml:space="preserve">, </w:t>
      </w:r>
      <w:r>
        <w:t xml:space="preserve"> </w:t>
      </w:r>
      <w:r w:rsidRPr="00A1472F">
        <w:t xml:space="preserve"> </w:t>
      </w:r>
      <w:r>
        <w:t xml:space="preserve">  и средства, выделяемые из областного бюджета,</w:t>
      </w:r>
      <w:r w:rsidRPr="00612A8E">
        <w:t xml:space="preserve"> </w:t>
      </w:r>
      <w:r w:rsidRPr="00A1472F">
        <w:t>согласно утвержденной бюджетной смете</w:t>
      </w:r>
      <w:r>
        <w:t>.</w:t>
      </w:r>
    </w:p>
    <w:p w:rsidR="002A312F" w:rsidRDefault="002A312F" w:rsidP="00A50B37">
      <w:pPr>
        <w:pStyle w:val="a3"/>
        <w:ind w:left="851"/>
        <w:jc w:val="both"/>
      </w:pPr>
      <w:r w:rsidRPr="00A1472F">
        <w:t xml:space="preserve">-  </w:t>
      </w:r>
      <w:r>
        <w:t>иные источники, не запрещенные законодательством Российской Федерации и Саратовской области.</w:t>
      </w:r>
    </w:p>
    <w:p w:rsidR="002A312F" w:rsidRPr="00726B63" w:rsidRDefault="002A312F" w:rsidP="00A50B37">
      <w:pPr>
        <w:pStyle w:val="a3"/>
        <w:ind w:left="851"/>
        <w:jc w:val="both"/>
      </w:pPr>
      <w:r w:rsidRPr="00A1472F">
        <w:t>- целевые взносы</w:t>
      </w:r>
      <w:r>
        <w:t>,</w:t>
      </w:r>
      <w:r w:rsidRPr="00A1472F">
        <w:t xml:space="preserve"> пожертвования российских и иностранных юридических и физических лиц.</w:t>
      </w:r>
    </w:p>
    <w:p w:rsidR="002A312F" w:rsidRPr="00496767" w:rsidRDefault="002A312F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proofErr w:type="gramStart"/>
      <w:r w:rsidRPr="00496767">
        <w:t>Учреждение осуществляет операции с поступающими ему</w:t>
      </w:r>
      <w:r>
        <w:t>,</w:t>
      </w:r>
      <w:r w:rsidRPr="00496767">
        <w:t xml:space="preserve"> в соответствии с законодательством Российской Федерации</w:t>
      </w:r>
      <w:r>
        <w:t>,</w:t>
      </w:r>
      <w:r w:rsidRPr="00496767">
        <w:t xml:space="preserve"> средствами</w:t>
      </w:r>
      <w:r>
        <w:t>,</w:t>
      </w:r>
      <w:r w:rsidRPr="00496767">
        <w:t xml:space="preserve"> через лицевые счета, открываемые в </w:t>
      </w:r>
      <w:r w:rsidRPr="00496767">
        <w:rPr>
          <w:rStyle w:val="a9"/>
          <w:b w:val="0"/>
          <w:bCs/>
          <w:color w:val="auto"/>
        </w:rPr>
        <w:t xml:space="preserve">финансовом  управлении администрации </w:t>
      </w:r>
      <w:proofErr w:type="spellStart"/>
      <w:r w:rsidRPr="00496767">
        <w:rPr>
          <w:rStyle w:val="a9"/>
          <w:b w:val="0"/>
          <w:bCs/>
          <w:color w:val="auto"/>
        </w:rPr>
        <w:t>Краснопартизанского</w:t>
      </w:r>
      <w:proofErr w:type="spellEnd"/>
      <w:r w:rsidRPr="00496767">
        <w:rPr>
          <w:rStyle w:val="a9"/>
          <w:b w:val="0"/>
          <w:bCs/>
          <w:color w:val="auto"/>
        </w:rPr>
        <w:t xml:space="preserve"> муниципального района Саратовской области  </w:t>
      </w:r>
      <w:r w:rsidRPr="00496767">
        <w:rPr>
          <w:rStyle w:val="a9"/>
          <w:bCs/>
          <w:color w:val="auto"/>
        </w:rPr>
        <w:t xml:space="preserve"> </w:t>
      </w:r>
      <w:r w:rsidRPr="00496767">
        <w:t xml:space="preserve">в соответствии с положениями </w:t>
      </w:r>
      <w:hyperlink r:id="rId5" w:history="1">
        <w:r w:rsidRPr="00A4323B">
          <w:rPr>
            <w:rStyle w:val="a7"/>
            <w:color w:val="auto"/>
            <w:u w:val="none"/>
          </w:rPr>
          <w:t>Бюджетного кодекса</w:t>
        </w:r>
      </w:hyperlink>
      <w:r w:rsidRPr="00A4323B">
        <w:t xml:space="preserve"> РФ.</w:t>
      </w:r>
      <w:r>
        <w:t xml:space="preserve"> </w:t>
      </w:r>
      <w:proofErr w:type="gramEnd"/>
    </w:p>
    <w:p w:rsidR="002A312F" w:rsidRPr="009931DF" w:rsidRDefault="002A312F" w:rsidP="00A50B37">
      <w:pPr>
        <w:pStyle w:val="a3"/>
        <w:numPr>
          <w:ilvl w:val="0"/>
          <w:numId w:val="11"/>
        </w:numPr>
        <w:ind w:left="851" w:hanging="567"/>
        <w:jc w:val="both"/>
      </w:pPr>
      <w:r w:rsidRPr="00496767">
        <w:t>Учреждение отвечает по своим обязательствам</w:t>
      </w:r>
      <w:r w:rsidRPr="009931DF">
        <w:t xml:space="preserve"> находящимися в его распоряжении денежными средствами. При недостаточности денежных средств субсидиарную ответственность по обязательствам Учреждения несет </w:t>
      </w:r>
      <w:r>
        <w:t>Учредитель</w:t>
      </w:r>
      <w:r w:rsidRPr="009931DF">
        <w:t>.</w:t>
      </w:r>
    </w:p>
    <w:p w:rsidR="002A312F" w:rsidRPr="009931DF" w:rsidRDefault="002A312F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</w:rPr>
      </w:pPr>
      <w:r>
        <w:t xml:space="preserve"> </w:t>
      </w:r>
      <w:r w:rsidRPr="00D03FDF">
        <w:t>Бух</w:t>
      </w:r>
      <w:r w:rsidRPr="009931DF">
        <w:t xml:space="preserve">галтерское обслуживание Учреждения осуществляет муниципальное  учреждение «Централизованная бухгалтерия </w:t>
      </w:r>
      <w:proofErr w:type="spellStart"/>
      <w:r w:rsidRPr="009931DF">
        <w:t>Краснопартизанского</w:t>
      </w:r>
      <w:proofErr w:type="spellEnd"/>
      <w:r w:rsidRPr="009931DF">
        <w:t xml:space="preserve"> муниципального</w:t>
      </w:r>
      <w:r w:rsidRPr="00726B63">
        <w:t xml:space="preserve"> района</w:t>
      </w:r>
      <w:r>
        <w:t xml:space="preserve"> Саратовской области</w:t>
      </w:r>
      <w:r w:rsidRPr="00726B63">
        <w:t>» на  основании договора, заключенного между ними  в соответствии с законодательством Российской Федерации.</w:t>
      </w:r>
    </w:p>
    <w:p w:rsidR="002A312F" w:rsidRPr="00271E9D" w:rsidRDefault="002A312F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  <w:color w:val="FF0000"/>
        </w:rPr>
      </w:pPr>
      <w:r w:rsidRPr="00BE7DAD">
        <w:t>Учреждение не имеет право предоставлять или получать кредиты (займы),</w:t>
      </w:r>
      <w:r w:rsidRPr="00A1472F">
        <w:t xml:space="preserve"> </w:t>
      </w:r>
      <w:r>
        <w:t xml:space="preserve">субсидии, </w:t>
      </w:r>
      <w:r w:rsidRPr="00A1472F">
        <w:t xml:space="preserve">приобретать ценные бумаги. </w:t>
      </w:r>
    </w:p>
    <w:p w:rsidR="002A312F" w:rsidRPr="000E3AC5" w:rsidRDefault="002A312F" w:rsidP="00A50B37">
      <w:pPr>
        <w:pStyle w:val="a3"/>
        <w:numPr>
          <w:ilvl w:val="0"/>
          <w:numId w:val="11"/>
        </w:numPr>
        <w:ind w:left="851" w:hanging="567"/>
        <w:jc w:val="both"/>
        <w:rPr>
          <w:b/>
          <w:sz w:val="28"/>
          <w:szCs w:val="28"/>
        </w:rPr>
      </w:pPr>
      <w:r>
        <w:t xml:space="preserve"> </w:t>
      </w:r>
      <w:r w:rsidRPr="000E3AC5">
        <w:t xml:space="preserve">Учреждение  вправе выступать в качестве арендатора и арендодателя имущества. Сдача в аренду имущества осуществляется при наличии предварительной экспертной оценки и согласия Учредителя   в порядке, установленном законодательством Российской Федерации. </w:t>
      </w:r>
    </w:p>
    <w:p w:rsidR="002A312F" w:rsidRPr="000E3AC5" w:rsidRDefault="002A312F" w:rsidP="000E3AC5">
      <w:pPr>
        <w:pStyle w:val="a3"/>
        <w:ind w:left="851"/>
        <w:jc w:val="both"/>
        <w:rPr>
          <w:b/>
          <w:sz w:val="28"/>
          <w:szCs w:val="28"/>
        </w:rPr>
      </w:pPr>
    </w:p>
    <w:p w:rsidR="002A312F" w:rsidRPr="009931DF" w:rsidRDefault="002A312F" w:rsidP="00A50B37">
      <w:pPr>
        <w:jc w:val="center"/>
        <w:rPr>
          <w:b/>
        </w:rPr>
      </w:pPr>
      <w:r w:rsidRPr="009931DF">
        <w:rPr>
          <w:b/>
        </w:rPr>
        <w:t>7. Локальные акты, регламентирующие деятельность учреждения</w:t>
      </w:r>
    </w:p>
    <w:p w:rsidR="002A312F" w:rsidRPr="009931DF" w:rsidRDefault="002A312F" w:rsidP="00A50B37">
      <w:pPr>
        <w:jc w:val="center"/>
        <w:rPr>
          <w:b/>
        </w:rPr>
      </w:pPr>
    </w:p>
    <w:p w:rsidR="002A312F" w:rsidRPr="007873A6" w:rsidRDefault="002A312F" w:rsidP="00A50B37">
      <w:pPr>
        <w:pStyle w:val="ConsPlusNormal"/>
        <w:numPr>
          <w:ilvl w:val="0"/>
          <w:numId w:val="12"/>
        </w:numPr>
        <w:ind w:left="851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73A6">
        <w:rPr>
          <w:rFonts w:ascii="Times New Roman" w:hAnsi="Times New Roman" w:cs="Times New Roman"/>
          <w:sz w:val="24"/>
          <w:szCs w:val="24"/>
        </w:rPr>
        <w:t xml:space="preserve">Для обеспечения уставной деятельности </w:t>
      </w:r>
      <w:r w:rsidRPr="007873A6">
        <w:rPr>
          <w:rFonts w:ascii="Times New Roman" w:hAnsi="Times New Roman" w:cs="Times New Roman"/>
          <w:bCs/>
          <w:color w:val="000000"/>
          <w:sz w:val="24"/>
          <w:szCs w:val="24"/>
        </w:rPr>
        <w:t>Учреждения</w:t>
      </w:r>
      <w:r w:rsidRPr="007873A6">
        <w:rPr>
          <w:rFonts w:ascii="Times New Roman" w:hAnsi="Times New Roman" w:cs="Times New Roman"/>
          <w:sz w:val="24"/>
          <w:szCs w:val="24"/>
        </w:rPr>
        <w:t xml:space="preserve"> вправе издавать локальные правовые акты </w:t>
      </w:r>
    </w:p>
    <w:p w:rsidR="002A312F" w:rsidRPr="007873A6" w:rsidRDefault="002A312F" w:rsidP="00A50B37">
      <w:pPr>
        <w:pStyle w:val="ConsPlusNormal"/>
        <w:numPr>
          <w:ilvl w:val="0"/>
          <w:numId w:val="12"/>
        </w:numPr>
        <w:ind w:left="851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73A6">
        <w:rPr>
          <w:rFonts w:ascii="Times New Roman" w:hAnsi="Times New Roman" w:cs="Times New Roman"/>
          <w:sz w:val="24"/>
          <w:szCs w:val="24"/>
        </w:rPr>
        <w:t xml:space="preserve">Локальные правовые акты </w:t>
      </w:r>
      <w:r w:rsidRPr="007873A6">
        <w:rPr>
          <w:rFonts w:ascii="Times New Roman" w:hAnsi="Times New Roman" w:cs="Times New Roman"/>
          <w:bCs/>
          <w:color w:val="000000"/>
          <w:sz w:val="24"/>
          <w:szCs w:val="24"/>
        </w:rPr>
        <w:t>Учреждения</w:t>
      </w:r>
      <w:r w:rsidRPr="007873A6">
        <w:rPr>
          <w:rFonts w:ascii="Times New Roman" w:hAnsi="Times New Roman" w:cs="Times New Roman"/>
          <w:sz w:val="24"/>
          <w:szCs w:val="24"/>
        </w:rPr>
        <w:t xml:space="preserve"> не могут противоречить действующему законодательству РФ и настоящему Устав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873A6">
        <w:rPr>
          <w:rFonts w:ascii="Times New Roman" w:hAnsi="Times New Roman" w:cs="Times New Roman"/>
          <w:i/>
          <w:sz w:val="24"/>
          <w:szCs w:val="24"/>
        </w:rPr>
        <w:t>.</w:t>
      </w:r>
    </w:p>
    <w:p w:rsidR="002A312F" w:rsidRPr="000906FB" w:rsidRDefault="002A312F" w:rsidP="00A50B37">
      <w:pPr>
        <w:ind w:left="851" w:hanging="143"/>
        <w:jc w:val="both"/>
        <w:rPr>
          <w:szCs w:val="28"/>
        </w:rPr>
      </w:pPr>
      <w:r>
        <w:rPr>
          <w:szCs w:val="28"/>
        </w:rPr>
        <w:t xml:space="preserve">   </w:t>
      </w:r>
      <w:r w:rsidRPr="000906FB">
        <w:rPr>
          <w:szCs w:val="28"/>
        </w:rPr>
        <w:t xml:space="preserve">Деятельность </w:t>
      </w:r>
      <w:r w:rsidRPr="00440077">
        <w:rPr>
          <w:bCs/>
          <w:color w:val="000000"/>
        </w:rPr>
        <w:t>Учреждения</w:t>
      </w:r>
      <w:r w:rsidRPr="000906FB">
        <w:rPr>
          <w:szCs w:val="28"/>
        </w:rPr>
        <w:t xml:space="preserve"> регламентируется следующими локальными актами:</w:t>
      </w:r>
    </w:p>
    <w:p w:rsidR="002A312F" w:rsidRDefault="002A312F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lastRenderedPageBreak/>
        <w:t>Приказы и распоряжения Заведующего;</w:t>
      </w:r>
    </w:p>
    <w:p w:rsidR="002A312F" w:rsidRDefault="002A312F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Правила инструкции;</w:t>
      </w:r>
    </w:p>
    <w:p w:rsidR="002A312F" w:rsidRDefault="002A312F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Программы;</w:t>
      </w:r>
      <w:r w:rsidRPr="00F05F2C">
        <w:rPr>
          <w:szCs w:val="28"/>
        </w:rPr>
        <w:t xml:space="preserve"> </w:t>
      </w:r>
    </w:p>
    <w:p w:rsidR="002A312F" w:rsidRPr="000906FB" w:rsidRDefault="002A312F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 w:rsidRPr="000906FB">
        <w:rPr>
          <w:szCs w:val="28"/>
        </w:rPr>
        <w:t>Положения;</w:t>
      </w:r>
    </w:p>
    <w:p w:rsidR="002A312F" w:rsidRPr="000906FB" w:rsidRDefault="002A312F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Штатное расписание</w:t>
      </w:r>
      <w:r w:rsidRPr="000906FB">
        <w:rPr>
          <w:szCs w:val="28"/>
        </w:rPr>
        <w:t>;</w:t>
      </w:r>
    </w:p>
    <w:p w:rsidR="002A312F" w:rsidRPr="000906FB" w:rsidRDefault="002A312F" w:rsidP="00A50B37">
      <w:pPr>
        <w:numPr>
          <w:ilvl w:val="0"/>
          <w:numId w:val="24"/>
        </w:numPr>
        <w:suppressAutoHyphens w:val="0"/>
        <w:jc w:val="both"/>
        <w:rPr>
          <w:szCs w:val="28"/>
        </w:rPr>
      </w:pPr>
      <w:r>
        <w:rPr>
          <w:szCs w:val="28"/>
        </w:rPr>
        <w:t>Планы, графики.</w:t>
      </w:r>
    </w:p>
    <w:p w:rsidR="002A312F" w:rsidRPr="000E3AC5" w:rsidRDefault="002A312F" w:rsidP="00A50B37">
      <w:pPr>
        <w:pStyle w:val="ConsPlusNormal"/>
        <w:numPr>
          <w:ilvl w:val="0"/>
          <w:numId w:val="1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 w:rsidRPr="000E3AC5">
        <w:rPr>
          <w:rFonts w:ascii="Times New Roman" w:hAnsi="Times New Roman" w:cs="Times New Roman"/>
          <w:sz w:val="24"/>
          <w:szCs w:val="24"/>
        </w:rPr>
        <w:t>Локальные нормативные акты, регламентирующие организацию образовательного процесса, ут</w:t>
      </w:r>
      <w:r>
        <w:rPr>
          <w:rFonts w:ascii="Times New Roman" w:hAnsi="Times New Roman" w:cs="Times New Roman"/>
          <w:sz w:val="24"/>
          <w:szCs w:val="24"/>
        </w:rPr>
        <w:t>верждаются Заведующим Учреждени</w:t>
      </w:r>
      <w:r w:rsidRPr="000E3AC5">
        <w:rPr>
          <w:rFonts w:ascii="Times New Roman" w:hAnsi="Times New Roman" w:cs="Times New Roman"/>
          <w:sz w:val="24"/>
          <w:szCs w:val="24"/>
        </w:rPr>
        <w:t>ем после согласования с  органами коллегиального управления Учреждения.</w:t>
      </w:r>
    </w:p>
    <w:p w:rsidR="002A312F" w:rsidRDefault="002A312F" w:rsidP="00A50B37">
      <w:pPr>
        <w:ind w:left="709" w:hanging="425"/>
        <w:jc w:val="both"/>
      </w:pPr>
    </w:p>
    <w:p w:rsidR="002A312F" w:rsidRPr="00645A22" w:rsidRDefault="002A312F" w:rsidP="00A50B37">
      <w:pPr>
        <w:pStyle w:val="a3"/>
        <w:ind w:left="1004"/>
        <w:jc w:val="center"/>
        <w:rPr>
          <w:b/>
        </w:rPr>
      </w:pPr>
      <w:r w:rsidRPr="00645A22">
        <w:rPr>
          <w:b/>
        </w:rPr>
        <w:t>8. Реорганизация, изменение типа, ликвидация учреждения</w:t>
      </w:r>
    </w:p>
    <w:p w:rsidR="002A312F" w:rsidRDefault="002A312F" w:rsidP="00A50B37">
      <w:pPr>
        <w:tabs>
          <w:tab w:val="left" w:pos="851"/>
        </w:tabs>
        <w:ind w:left="709" w:hanging="425"/>
        <w:jc w:val="center"/>
      </w:pPr>
    </w:p>
    <w:p w:rsidR="002A312F" w:rsidRPr="00B75B5F" w:rsidRDefault="002A312F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>
        <w:t>Учреждение</w:t>
      </w:r>
      <w:r w:rsidRPr="00645A22">
        <w:t xml:space="preserve"> </w:t>
      </w:r>
      <w:r w:rsidRPr="007873A6">
        <w:rPr>
          <w:szCs w:val="28"/>
        </w:rPr>
        <w:t xml:space="preserve">может быть реорганизовано в </w:t>
      </w:r>
      <w:r>
        <w:rPr>
          <w:szCs w:val="28"/>
        </w:rPr>
        <w:t xml:space="preserve">иное некоммерческое образовательное Учреждение в </w:t>
      </w:r>
      <w:r w:rsidRPr="007873A6">
        <w:rPr>
          <w:szCs w:val="28"/>
        </w:rPr>
        <w:t xml:space="preserve">соответствии с действующим законодательством Российской Федерации. </w:t>
      </w:r>
    </w:p>
    <w:p w:rsidR="002A312F" w:rsidRPr="00B75B5F" w:rsidRDefault="002A312F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B75B5F">
        <w:rPr>
          <w:szCs w:val="28"/>
        </w:rPr>
        <w:t xml:space="preserve">При реорганизации (изменении организационно-правовой формы, статуса)  Учреждения, его Устав, лицензия утрачивают юридическую силу. Решение о реорганизации </w:t>
      </w:r>
      <w:r>
        <w:t>Учреждения</w:t>
      </w:r>
      <w:r w:rsidRPr="00B75B5F">
        <w:rPr>
          <w:szCs w:val="28"/>
        </w:rPr>
        <w:t xml:space="preserve"> принимает Учредитель. </w:t>
      </w:r>
    </w:p>
    <w:p w:rsidR="002A312F" w:rsidRPr="00B75B5F" w:rsidRDefault="002A312F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При реорганизации </w:t>
      </w:r>
      <w:r>
        <w:t>Учреждения</w:t>
      </w:r>
      <w:r w:rsidRPr="000906FB">
        <w:rPr>
          <w:szCs w:val="28"/>
        </w:rPr>
        <w:t xml:space="preserve"> все документы (управленческие, финансово - хозяйственные, по личному составу и др.) передаются в соответствии с установленными правилами Учреждению-правопреемнику</w:t>
      </w:r>
      <w:r>
        <w:rPr>
          <w:szCs w:val="28"/>
        </w:rPr>
        <w:t>.</w:t>
      </w:r>
      <w:r w:rsidRPr="00B75B5F">
        <w:rPr>
          <w:szCs w:val="28"/>
        </w:rPr>
        <w:t xml:space="preserve"> </w:t>
      </w:r>
    </w:p>
    <w:p w:rsidR="002A312F" w:rsidRPr="00B75B5F" w:rsidRDefault="002A312F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Ликвидация </w:t>
      </w:r>
      <w:r>
        <w:t>Учреждения</w:t>
      </w:r>
      <w:r w:rsidRPr="000906FB">
        <w:rPr>
          <w:szCs w:val="28"/>
        </w:rPr>
        <w:t xml:space="preserve"> </w:t>
      </w:r>
      <w:r>
        <w:rPr>
          <w:szCs w:val="28"/>
        </w:rPr>
        <w:t xml:space="preserve">осуществляется в соответствии с законодательством Российской Федерации в порядке, установленном исполнительным органом местного самоуправления </w:t>
      </w:r>
      <w:proofErr w:type="spellStart"/>
      <w:r>
        <w:rPr>
          <w:szCs w:val="28"/>
        </w:rPr>
        <w:t>Краснопартизанского</w:t>
      </w:r>
      <w:proofErr w:type="spellEnd"/>
      <w:r>
        <w:rPr>
          <w:szCs w:val="28"/>
        </w:rPr>
        <w:t xml:space="preserve"> муниципального района Саратовской области для муниципальных образовательных учреждений.</w:t>
      </w:r>
      <w:r w:rsidRPr="00B75B5F">
        <w:rPr>
          <w:szCs w:val="28"/>
        </w:rPr>
        <w:t xml:space="preserve"> </w:t>
      </w:r>
    </w:p>
    <w:p w:rsidR="002A312F" w:rsidRPr="00B75B5F" w:rsidRDefault="002A312F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Орган, принявший решение о ликвидации </w:t>
      </w:r>
      <w:r w:rsidRPr="00D00DF7">
        <w:t>Учреждения</w:t>
      </w:r>
      <w:r w:rsidRPr="000906FB">
        <w:rPr>
          <w:szCs w:val="28"/>
        </w:rPr>
        <w:t xml:space="preserve"> устанавливает сроки ликвидации </w:t>
      </w:r>
      <w:r w:rsidRPr="00D00DF7">
        <w:t>Учреждения</w:t>
      </w:r>
      <w:r w:rsidRPr="000906FB">
        <w:rPr>
          <w:szCs w:val="28"/>
        </w:rPr>
        <w:t xml:space="preserve"> в соответствии с действующим законодательством Российской Федерации.</w:t>
      </w:r>
      <w:r w:rsidRPr="00B75B5F">
        <w:rPr>
          <w:szCs w:val="28"/>
        </w:rPr>
        <w:t xml:space="preserve"> </w:t>
      </w:r>
    </w:p>
    <w:p w:rsidR="002A312F" w:rsidRPr="007C6CC1" w:rsidRDefault="002A312F" w:rsidP="00A50B37">
      <w:pPr>
        <w:pStyle w:val="a3"/>
        <w:numPr>
          <w:ilvl w:val="0"/>
          <w:numId w:val="13"/>
        </w:numPr>
        <w:tabs>
          <w:tab w:val="left" w:pos="851"/>
        </w:tabs>
        <w:ind w:left="851" w:hanging="567"/>
        <w:jc w:val="both"/>
      </w:pPr>
      <w:r w:rsidRPr="000906FB">
        <w:rPr>
          <w:szCs w:val="28"/>
        </w:rPr>
        <w:t xml:space="preserve">При ликвидации или реорганизации </w:t>
      </w:r>
      <w:r w:rsidRPr="00D00DF7">
        <w:t>Учреждения</w:t>
      </w:r>
      <w:r w:rsidRPr="000906FB">
        <w:rPr>
          <w:szCs w:val="28"/>
        </w:rPr>
        <w:t xml:space="preserve"> работникам и воспитанникам </w:t>
      </w:r>
      <w:r w:rsidRPr="00D00DF7">
        <w:t>Учреждения</w:t>
      </w:r>
      <w:r w:rsidRPr="000906FB">
        <w:rPr>
          <w:szCs w:val="28"/>
        </w:rPr>
        <w:t xml:space="preserve"> гарантируется соблюдение их прав, установленных законодательством Российской Федерации</w:t>
      </w:r>
    </w:p>
    <w:p w:rsidR="002A312F" w:rsidRPr="00B75B5F" w:rsidRDefault="002A312F" w:rsidP="00A50B37">
      <w:pPr>
        <w:pStyle w:val="a3"/>
        <w:tabs>
          <w:tab w:val="left" w:pos="851"/>
        </w:tabs>
        <w:ind w:left="709"/>
        <w:jc w:val="both"/>
      </w:pPr>
    </w:p>
    <w:p w:rsidR="002A312F" w:rsidRPr="007E40BA" w:rsidRDefault="002A312F" w:rsidP="00A50B37">
      <w:pPr>
        <w:pStyle w:val="Style15"/>
        <w:widowControl/>
        <w:jc w:val="center"/>
        <w:rPr>
          <w:rStyle w:val="FontStyle35"/>
          <w:rFonts w:ascii="Times New Roman" w:hAnsi="Times New Roman" w:cs="Times New Roman"/>
          <w:bCs/>
          <w:sz w:val="24"/>
        </w:rPr>
      </w:pPr>
      <w:r w:rsidRPr="007E40BA">
        <w:rPr>
          <w:rStyle w:val="FontStyle35"/>
          <w:rFonts w:ascii="Times New Roman" w:hAnsi="Times New Roman" w:cs="Times New Roman"/>
          <w:bCs/>
          <w:spacing w:val="30"/>
          <w:sz w:val="24"/>
        </w:rPr>
        <w:t>9.</w:t>
      </w:r>
      <w:r w:rsidRPr="007E40BA">
        <w:rPr>
          <w:rStyle w:val="FontStyle35"/>
          <w:rFonts w:ascii="Times New Roman" w:hAnsi="Times New Roman" w:cs="Times New Roman"/>
          <w:bCs/>
          <w:sz w:val="24"/>
        </w:rPr>
        <w:t xml:space="preserve"> Порядок внесения изменений в Устав</w:t>
      </w:r>
    </w:p>
    <w:p w:rsidR="002A312F" w:rsidRPr="007E40BA" w:rsidRDefault="002A312F" w:rsidP="00A50B37">
      <w:pPr>
        <w:pStyle w:val="Style15"/>
        <w:widowControl/>
        <w:jc w:val="center"/>
        <w:rPr>
          <w:rStyle w:val="FontStyle35"/>
          <w:rFonts w:ascii="Times New Roman" w:hAnsi="Times New Roman" w:cs="Times New Roman"/>
          <w:bCs/>
          <w:sz w:val="24"/>
        </w:rPr>
      </w:pPr>
    </w:p>
    <w:p w:rsidR="002A312F" w:rsidRPr="007E40BA" w:rsidRDefault="002A312F" w:rsidP="00A50B37">
      <w:pPr>
        <w:pStyle w:val="Style19"/>
        <w:widowControl/>
        <w:numPr>
          <w:ilvl w:val="0"/>
          <w:numId w:val="14"/>
        </w:numPr>
        <w:ind w:left="851" w:hanging="567"/>
        <w:jc w:val="both"/>
        <w:rPr>
          <w:rStyle w:val="FontStyle36"/>
          <w:rFonts w:ascii="Times New Roman" w:hAnsi="Times New Roman" w:cs="Times New Roman"/>
          <w:sz w:val="24"/>
        </w:rPr>
      </w:pPr>
      <w:r w:rsidRPr="007E40BA">
        <w:rPr>
          <w:rStyle w:val="FontStyle36"/>
          <w:rFonts w:ascii="Times New Roman" w:hAnsi="Times New Roman" w:cs="Times New Roman"/>
          <w:sz w:val="24"/>
        </w:rPr>
        <w:t xml:space="preserve">Изменения в Устав </w:t>
      </w:r>
      <w:r>
        <w:rPr>
          <w:rFonts w:ascii="Times New Roman" w:hAnsi="Times New Roman" w:cs="Times New Roman"/>
        </w:rPr>
        <w:t xml:space="preserve">  </w:t>
      </w:r>
      <w:r w:rsidRPr="00D03FDF">
        <w:rPr>
          <w:rFonts w:ascii="Times New Roman" w:hAnsi="Times New Roman" w:cs="Times New Roman"/>
        </w:rPr>
        <w:t>Учреждения</w:t>
      </w:r>
      <w:r>
        <w:rPr>
          <w:rFonts w:ascii="Times New Roman" w:hAnsi="Times New Roman" w:cs="Times New Roman"/>
        </w:rPr>
        <w:t xml:space="preserve"> </w:t>
      </w:r>
      <w:r w:rsidRPr="007E40BA">
        <w:rPr>
          <w:rStyle w:val="FontStyle36"/>
          <w:rFonts w:ascii="Times New Roman" w:hAnsi="Times New Roman" w:cs="Times New Roman"/>
          <w:sz w:val="24"/>
        </w:rPr>
        <w:t xml:space="preserve"> вносятся по решению Учредителя.</w:t>
      </w:r>
    </w:p>
    <w:p w:rsidR="002A312F" w:rsidRDefault="002A312F" w:rsidP="00A50B37">
      <w:pPr>
        <w:pStyle w:val="Style19"/>
        <w:widowControl/>
        <w:numPr>
          <w:ilvl w:val="0"/>
          <w:numId w:val="14"/>
        </w:numPr>
        <w:ind w:left="851" w:hanging="567"/>
        <w:jc w:val="both"/>
        <w:rPr>
          <w:rStyle w:val="FontStyle36"/>
          <w:rFonts w:ascii="Times New Roman" w:hAnsi="Times New Roman" w:cs="Times New Roman"/>
          <w:sz w:val="24"/>
        </w:rPr>
      </w:pPr>
      <w:r w:rsidRPr="007E40BA">
        <w:rPr>
          <w:rStyle w:val="FontStyle36"/>
          <w:rFonts w:ascii="Times New Roman" w:hAnsi="Times New Roman" w:cs="Times New Roman"/>
          <w:sz w:val="24"/>
        </w:rPr>
        <w:t>Изменения и дополнения в Устав утверждаются Учредителем.</w:t>
      </w:r>
    </w:p>
    <w:p w:rsidR="002A312F" w:rsidRPr="007E40BA" w:rsidRDefault="002A312F" w:rsidP="00A50B37">
      <w:pPr>
        <w:pStyle w:val="Style19"/>
        <w:widowControl/>
        <w:numPr>
          <w:ilvl w:val="0"/>
          <w:numId w:val="14"/>
        </w:numPr>
        <w:ind w:left="851" w:hanging="567"/>
        <w:jc w:val="both"/>
        <w:rPr>
          <w:rFonts w:ascii="Times New Roman" w:hAnsi="Times New Roman" w:cs="Times New Roman"/>
          <w:color w:val="000000"/>
        </w:rPr>
      </w:pPr>
      <w:r w:rsidRPr="007E40BA">
        <w:rPr>
          <w:rStyle w:val="FontStyle36"/>
          <w:rFonts w:ascii="Times New Roman" w:hAnsi="Times New Roman" w:cs="Times New Roman"/>
          <w:sz w:val="24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:rsidR="002A312F" w:rsidRPr="007E40BA" w:rsidRDefault="002A312F" w:rsidP="00A50B37">
      <w:pPr>
        <w:jc w:val="both"/>
      </w:pPr>
    </w:p>
    <w:p w:rsidR="002A312F" w:rsidRPr="007E40BA" w:rsidRDefault="002A312F" w:rsidP="00A50B37">
      <w:pPr>
        <w:jc w:val="both"/>
      </w:pPr>
    </w:p>
    <w:p w:rsidR="002A312F" w:rsidRPr="007E40BA" w:rsidRDefault="002A312F" w:rsidP="00A50B37">
      <w:pPr>
        <w:jc w:val="both"/>
      </w:pPr>
    </w:p>
    <w:p w:rsidR="002A312F" w:rsidRPr="007E40BA" w:rsidRDefault="002A312F" w:rsidP="00A50B37">
      <w:pPr>
        <w:jc w:val="both"/>
      </w:pPr>
    </w:p>
    <w:p w:rsidR="002A312F" w:rsidRPr="007E40BA" w:rsidRDefault="002A312F" w:rsidP="00A50B37">
      <w:pPr>
        <w:ind w:left="709" w:hanging="425"/>
        <w:jc w:val="both"/>
      </w:pPr>
    </w:p>
    <w:sectPr w:rsidR="002A312F" w:rsidRPr="007E40BA" w:rsidSect="00C17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CC11C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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0">
    <w:nsid w:val="04E03D8E"/>
    <w:multiLevelType w:val="hybridMultilevel"/>
    <w:tmpl w:val="4A6C7E32"/>
    <w:lvl w:ilvl="0" w:tplc="A5FC21CE">
      <w:start w:val="1"/>
      <w:numFmt w:val="decimal"/>
      <w:lvlText w:val="9.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83E50E8"/>
    <w:multiLevelType w:val="multilevel"/>
    <w:tmpl w:val="1332EA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0DE94B69"/>
    <w:multiLevelType w:val="hybridMultilevel"/>
    <w:tmpl w:val="72C0C8D4"/>
    <w:lvl w:ilvl="0" w:tplc="06CC11CE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1B402DE7"/>
    <w:multiLevelType w:val="hybridMultilevel"/>
    <w:tmpl w:val="B498D572"/>
    <w:lvl w:ilvl="0" w:tplc="210A0312">
      <w:start w:val="1"/>
      <w:numFmt w:val="decimal"/>
      <w:lvlText w:val="7.%1"/>
      <w:lvlJc w:val="left"/>
      <w:pPr>
        <w:ind w:left="3273" w:hanging="360"/>
      </w:pPr>
      <w:rPr>
        <w:rFonts w:cs="Times New Roman" w:hint="default"/>
        <w:b w:val="0"/>
        <w:i w:val="0"/>
      </w:rPr>
    </w:lvl>
    <w:lvl w:ilvl="1" w:tplc="75A6DE48">
      <w:start w:val="1"/>
      <w:numFmt w:val="decimal"/>
      <w:lvlText w:val="7.%2"/>
      <w:lvlJc w:val="left"/>
      <w:pPr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FDC617C"/>
    <w:multiLevelType w:val="multilevel"/>
    <w:tmpl w:val="0419001D"/>
    <w:styleLink w:val="1"/>
    <w:lvl w:ilvl="0">
      <w:start w:val="2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>
    <w:nsid w:val="21FA37DC"/>
    <w:multiLevelType w:val="hybridMultilevel"/>
    <w:tmpl w:val="7B247866"/>
    <w:lvl w:ilvl="0" w:tplc="06CC11CE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50913CB"/>
    <w:multiLevelType w:val="hybridMultilevel"/>
    <w:tmpl w:val="33E07B66"/>
    <w:lvl w:ilvl="0" w:tplc="F2265990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7">
    <w:nsid w:val="267B64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3486330F"/>
    <w:multiLevelType w:val="hybridMultilevel"/>
    <w:tmpl w:val="EF5061B6"/>
    <w:lvl w:ilvl="0" w:tplc="F33CCEE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4B42D6"/>
    <w:multiLevelType w:val="hybridMultilevel"/>
    <w:tmpl w:val="7C1228CE"/>
    <w:lvl w:ilvl="0" w:tplc="C09EED7C">
      <w:start w:val="1"/>
      <w:numFmt w:val="decimal"/>
      <w:lvlText w:val="6.%1"/>
      <w:lvlJc w:val="left"/>
      <w:pPr>
        <w:ind w:left="72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B657E1"/>
    <w:multiLevelType w:val="hybridMultilevel"/>
    <w:tmpl w:val="32E4DAA0"/>
    <w:lvl w:ilvl="0" w:tplc="06CC11CE"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A646FEC"/>
    <w:multiLevelType w:val="hybridMultilevel"/>
    <w:tmpl w:val="FAF2A5AE"/>
    <w:lvl w:ilvl="0" w:tplc="01542A22">
      <w:start w:val="1"/>
      <w:numFmt w:val="decimal"/>
      <w:lvlText w:val="8.%1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1A66490"/>
    <w:multiLevelType w:val="hybridMultilevel"/>
    <w:tmpl w:val="EDBCD94E"/>
    <w:lvl w:ilvl="0" w:tplc="AD8E8CCC">
      <w:start w:val="1"/>
      <w:numFmt w:val="decimal"/>
      <w:lvlText w:val="5.%1"/>
      <w:lvlJc w:val="left"/>
      <w:pPr>
        <w:ind w:left="2138" w:hanging="360"/>
      </w:pPr>
      <w:rPr>
        <w:rFonts w:cs="Times New Roman" w:hint="default"/>
      </w:rPr>
    </w:lvl>
    <w:lvl w:ilvl="1" w:tplc="4634B43A">
      <w:start w:val="1"/>
      <w:numFmt w:val="decimal"/>
      <w:lvlText w:val="5.%2"/>
      <w:lvlJc w:val="left"/>
      <w:pPr>
        <w:ind w:left="502" w:hanging="360"/>
      </w:pPr>
      <w:rPr>
        <w:rFonts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24B27B1"/>
    <w:multiLevelType w:val="multilevel"/>
    <w:tmpl w:val="420893DA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>
    <w:nsid w:val="69FB7D9F"/>
    <w:multiLevelType w:val="hybridMultilevel"/>
    <w:tmpl w:val="AF5C12EA"/>
    <w:lvl w:ilvl="0" w:tplc="201ACB2E">
      <w:start w:val="1"/>
      <w:numFmt w:val="decimal"/>
      <w:lvlText w:val="4.%1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2D81E3B"/>
    <w:multiLevelType w:val="hybridMultilevel"/>
    <w:tmpl w:val="078025D6"/>
    <w:lvl w:ilvl="0" w:tplc="F22659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DA22E5"/>
    <w:multiLevelType w:val="hybridMultilevel"/>
    <w:tmpl w:val="B0846698"/>
    <w:lvl w:ilvl="0" w:tplc="F22659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3"/>
  </w:num>
  <w:num w:numId="4">
    <w:abstractNumId w:val="11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24"/>
  </w:num>
  <w:num w:numId="7">
    <w:abstractNumId w:val="20"/>
  </w:num>
  <w:num w:numId="8">
    <w:abstractNumId w:val="15"/>
  </w:num>
  <w:num w:numId="9">
    <w:abstractNumId w:val="12"/>
  </w:num>
  <w:num w:numId="10">
    <w:abstractNumId w:val="22"/>
  </w:num>
  <w:num w:numId="11">
    <w:abstractNumId w:val="19"/>
  </w:num>
  <w:num w:numId="12">
    <w:abstractNumId w:val="13"/>
  </w:num>
  <w:num w:numId="13">
    <w:abstractNumId w:val="21"/>
  </w:num>
  <w:num w:numId="14">
    <w:abstractNumId w:val="10"/>
  </w:num>
  <w:num w:numId="15">
    <w:abstractNumId w:val="0"/>
    <w:lvlOverride w:ilvl="0">
      <w:lvl w:ilvl="0">
        <w:numFmt w:val="bullet"/>
        <w:lvlText w:val="—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—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—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numFmt w:val="bullet"/>
        <w:lvlText w:val="—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9">
    <w:abstractNumId w:val="0"/>
    <w:lvlOverride w:ilvl="0">
      <w:lvl w:ilvl="0">
        <w:numFmt w:val="bullet"/>
        <w:lvlText w:val="—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—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21">
    <w:abstractNumId w:val="16"/>
  </w:num>
  <w:num w:numId="22">
    <w:abstractNumId w:val="18"/>
  </w:num>
  <w:num w:numId="23">
    <w:abstractNumId w:val="26"/>
  </w:num>
  <w:num w:numId="24">
    <w:abstractNumId w:val="25"/>
  </w:num>
  <w:num w:numId="25">
    <w:abstractNumId w:val="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D6D"/>
    <w:rsid w:val="000106D6"/>
    <w:rsid w:val="0002222C"/>
    <w:rsid w:val="000376AC"/>
    <w:rsid w:val="000552DA"/>
    <w:rsid w:val="00057230"/>
    <w:rsid w:val="00062FAA"/>
    <w:rsid w:val="0006304D"/>
    <w:rsid w:val="00075081"/>
    <w:rsid w:val="000906FB"/>
    <w:rsid w:val="000A565A"/>
    <w:rsid w:val="000A78C8"/>
    <w:rsid w:val="000B16A8"/>
    <w:rsid w:val="000B35B9"/>
    <w:rsid w:val="000B7158"/>
    <w:rsid w:val="000B73D4"/>
    <w:rsid w:val="000C20D6"/>
    <w:rsid w:val="000C3597"/>
    <w:rsid w:val="000C5767"/>
    <w:rsid w:val="000D367C"/>
    <w:rsid w:val="000E3AC5"/>
    <w:rsid w:val="000F2E65"/>
    <w:rsid w:val="0011503C"/>
    <w:rsid w:val="001201DE"/>
    <w:rsid w:val="00126AD9"/>
    <w:rsid w:val="001643CA"/>
    <w:rsid w:val="00171375"/>
    <w:rsid w:val="00190277"/>
    <w:rsid w:val="00194BEA"/>
    <w:rsid w:val="001A5E54"/>
    <w:rsid w:val="001A65E7"/>
    <w:rsid w:val="001A6E78"/>
    <w:rsid w:val="001A75E4"/>
    <w:rsid w:val="001D0AB8"/>
    <w:rsid w:val="001F2B6E"/>
    <w:rsid w:val="00211418"/>
    <w:rsid w:val="0023180E"/>
    <w:rsid w:val="00237B42"/>
    <w:rsid w:val="00241B2B"/>
    <w:rsid w:val="00256E11"/>
    <w:rsid w:val="00260521"/>
    <w:rsid w:val="00271E9D"/>
    <w:rsid w:val="002A2327"/>
    <w:rsid w:val="002A312F"/>
    <w:rsid w:val="002D3349"/>
    <w:rsid w:val="002E6332"/>
    <w:rsid w:val="002F033A"/>
    <w:rsid w:val="00310F56"/>
    <w:rsid w:val="00356D2E"/>
    <w:rsid w:val="00357466"/>
    <w:rsid w:val="00367160"/>
    <w:rsid w:val="003902D3"/>
    <w:rsid w:val="00392B54"/>
    <w:rsid w:val="003947C9"/>
    <w:rsid w:val="003A1B8C"/>
    <w:rsid w:val="003A3A08"/>
    <w:rsid w:val="003A3EAE"/>
    <w:rsid w:val="003A4D4B"/>
    <w:rsid w:val="003A5D98"/>
    <w:rsid w:val="003D42D8"/>
    <w:rsid w:val="003D7F71"/>
    <w:rsid w:val="003E583F"/>
    <w:rsid w:val="003F41A6"/>
    <w:rsid w:val="004078B1"/>
    <w:rsid w:val="00422094"/>
    <w:rsid w:val="00425978"/>
    <w:rsid w:val="00440077"/>
    <w:rsid w:val="00440C41"/>
    <w:rsid w:val="004416BD"/>
    <w:rsid w:val="00441A1D"/>
    <w:rsid w:val="00465525"/>
    <w:rsid w:val="004703B6"/>
    <w:rsid w:val="00474399"/>
    <w:rsid w:val="004906DD"/>
    <w:rsid w:val="00496767"/>
    <w:rsid w:val="004A480B"/>
    <w:rsid w:val="004A6663"/>
    <w:rsid w:val="004A75A7"/>
    <w:rsid w:val="004C5D5E"/>
    <w:rsid w:val="004D6A11"/>
    <w:rsid w:val="004F4171"/>
    <w:rsid w:val="005122C6"/>
    <w:rsid w:val="0054483D"/>
    <w:rsid w:val="00545FD8"/>
    <w:rsid w:val="005536D1"/>
    <w:rsid w:val="005543BF"/>
    <w:rsid w:val="00555071"/>
    <w:rsid w:val="005661B7"/>
    <w:rsid w:val="00567592"/>
    <w:rsid w:val="00582404"/>
    <w:rsid w:val="005909E3"/>
    <w:rsid w:val="00591F27"/>
    <w:rsid w:val="005A283C"/>
    <w:rsid w:val="005B50E9"/>
    <w:rsid w:val="005B6F79"/>
    <w:rsid w:val="005B78B2"/>
    <w:rsid w:val="005F3BFB"/>
    <w:rsid w:val="005F4444"/>
    <w:rsid w:val="00604A89"/>
    <w:rsid w:val="0060794B"/>
    <w:rsid w:val="00612A8E"/>
    <w:rsid w:val="00614BD1"/>
    <w:rsid w:val="00623666"/>
    <w:rsid w:val="00626284"/>
    <w:rsid w:val="00645A22"/>
    <w:rsid w:val="00645B8D"/>
    <w:rsid w:val="006464CD"/>
    <w:rsid w:val="006467EC"/>
    <w:rsid w:val="0064716B"/>
    <w:rsid w:val="00647FA6"/>
    <w:rsid w:val="00650B21"/>
    <w:rsid w:val="006522B8"/>
    <w:rsid w:val="006822E8"/>
    <w:rsid w:val="00686CF9"/>
    <w:rsid w:val="00687C87"/>
    <w:rsid w:val="00691D6D"/>
    <w:rsid w:val="006A78A3"/>
    <w:rsid w:val="006B7C80"/>
    <w:rsid w:val="006C65F7"/>
    <w:rsid w:val="006C7AB5"/>
    <w:rsid w:val="006E3BA3"/>
    <w:rsid w:val="006E6449"/>
    <w:rsid w:val="006F4EB0"/>
    <w:rsid w:val="00702E82"/>
    <w:rsid w:val="00704784"/>
    <w:rsid w:val="00726B63"/>
    <w:rsid w:val="007657C3"/>
    <w:rsid w:val="00776308"/>
    <w:rsid w:val="00781750"/>
    <w:rsid w:val="007873A6"/>
    <w:rsid w:val="007A1D83"/>
    <w:rsid w:val="007B33A3"/>
    <w:rsid w:val="007C6CC1"/>
    <w:rsid w:val="007E40BA"/>
    <w:rsid w:val="007F6377"/>
    <w:rsid w:val="0080057E"/>
    <w:rsid w:val="0080091F"/>
    <w:rsid w:val="00802E13"/>
    <w:rsid w:val="0080484D"/>
    <w:rsid w:val="00824350"/>
    <w:rsid w:val="00843153"/>
    <w:rsid w:val="0084632A"/>
    <w:rsid w:val="00851A3B"/>
    <w:rsid w:val="00873FD9"/>
    <w:rsid w:val="00881C9C"/>
    <w:rsid w:val="008944C3"/>
    <w:rsid w:val="008A2099"/>
    <w:rsid w:val="008B2A77"/>
    <w:rsid w:val="008D48DF"/>
    <w:rsid w:val="00912E32"/>
    <w:rsid w:val="0093508C"/>
    <w:rsid w:val="00941CF4"/>
    <w:rsid w:val="00946361"/>
    <w:rsid w:val="00947BB9"/>
    <w:rsid w:val="00953CA3"/>
    <w:rsid w:val="009559D3"/>
    <w:rsid w:val="00967F6F"/>
    <w:rsid w:val="00973866"/>
    <w:rsid w:val="00984DA5"/>
    <w:rsid w:val="009931DF"/>
    <w:rsid w:val="009A2880"/>
    <w:rsid w:val="009A4D35"/>
    <w:rsid w:val="009A62ED"/>
    <w:rsid w:val="009B44AB"/>
    <w:rsid w:val="009C3E55"/>
    <w:rsid w:val="009C6102"/>
    <w:rsid w:val="009D221E"/>
    <w:rsid w:val="00A05A9E"/>
    <w:rsid w:val="00A10473"/>
    <w:rsid w:val="00A1472F"/>
    <w:rsid w:val="00A26357"/>
    <w:rsid w:val="00A37BB6"/>
    <w:rsid w:val="00A4323B"/>
    <w:rsid w:val="00A4589A"/>
    <w:rsid w:val="00A50B37"/>
    <w:rsid w:val="00A64B1C"/>
    <w:rsid w:val="00A833AF"/>
    <w:rsid w:val="00AB1967"/>
    <w:rsid w:val="00AD6631"/>
    <w:rsid w:val="00AF76F1"/>
    <w:rsid w:val="00B30414"/>
    <w:rsid w:val="00B50BA1"/>
    <w:rsid w:val="00B56268"/>
    <w:rsid w:val="00B573A5"/>
    <w:rsid w:val="00B71D6B"/>
    <w:rsid w:val="00B75B5F"/>
    <w:rsid w:val="00B77D64"/>
    <w:rsid w:val="00B925C3"/>
    <w:rsid w:val="00B96F0E"/>
    <w:rsid w:val="00BA272B"/>
    <w:rsid w:val="00BE7DAD"/>
    <w:rsid w:val="00BF3166"/>
    <w:rsid w:val="00C01FB9"/>
    <w:rsid w:val="00C1783B"/>
    <w:rsid w:val="00C279AA"/>
    <w:rsid w:val="00C525B2"/>
    <w:rsid w:val="00C64A10"/>
    <w:rsid w:val="00C66A47"/>
    <w:rsid w:val="00C7015F"/>
    <w:rsid w:val="00C81660"/>
    <w:rsid w:val="00C85DCF"/>
    <w:rsid w:val="00C96F8E"/>
    <w:rsid w:val="00CA5AE5"/>
    <w:rsid w:val="00CB036F"/>
    <w:rsid w:val="00CB58C2"/>
    <w:rsid w:val="00CC10CF"/>
    <w:rsid w:val="00CC6CD1"/>
    <w:rsid w:val="00CD24C9"/>
    <w:rsid w:val="00CF13B7"/>
    <w:rsid w:val="00D00DF7"/>
    <w:rsid w:val="00D03FDF"/>
    <w:rsid w:val="00D24659"/>
    <w:rsid w:val="00D25EA6"/>
    <w:rsid w:val="00D32D72"/>
    <w:rsid w:val="00D87E9D"/>
    <w:rsid w:val="00D90DA3"/>
    <w:rsid w:val="00D96914"/>
    <w:rsid w:val="00DB073D"/>
    <w:rsid w:val="00DD24BD"/>
    <w:rsid w:val="00DF6BA1"/>
    <w:rsid w:val="00E02A02"/>
    <w:rsid w:val="00E318FB"/>
    <w:rsid w:val="00E62523"/>
    <w:rsid w:val="00E854F7"/>
    <w:rsid w:val="00E90CD0"/>
    <w:rsid w:val="00E93546"/>
    <w:rsid w:val="00EA0954"/>
    <w:rsid w:val="00EA0A16"/>
    <w:rsid w:val="00EA0D66"/>
    <w:rsid w:val="00EA0F6A"/>
    <w:rsid w:val="00EC1F2F"/>
    <w:rsid w:val="00EC7B21"/>
    <w:rsid w:val="00EC7B7C"/>
    <w:rsid w:val="00ED1B9C"/>
    <w:rsid w:val="00EE424A"/>
    <w:rsid w:val="00EE6EDC"/>
    <w:rsid w:val="00F05F2C"/>
    <w:rsid w:val="00F1699B"/>
    <w:rsid w:val="00F40034"/>
    <w:rsid w:val="00F44122"/>
    <w:rsid w:val="00F568CD"/>
    <w:rsid w:val="00F60087"/>
    <w:rsid w:val="00F73B78"/>
    <w:rsid w:val="00F8120C"/>
    <w:rsid w:val="00F83A68"/>
    <w:rsid w:val="00F85E8C"/>
    <w:rsid w:val="00F87AF8"/>
    <w:rsid w:val="00F971B3"/>
    <w:rsid w:val="00FA7C35"/>
    <w:rsid w:val="00FC6F57"/>
    <w:rsid w:val="00FD5A86"/>
    <w:rsid w:val="00FE09EA"/>
    <w:rsid w:val="00FF1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D6D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10">
    <w:name w:val="heading 1"/>
    <w:basedOn w:val="a"/>
    <w:next w:val="a"/>
    <w:link w:val="11"/>
    <w:uiPriority w:val="99"/>
    <w:qFormat/>
    <w:rsid w:val="00E02A02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E02A02"/>
    <w:rPr>
      <w:rFonts w:ascii="Arial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91D6D"/>
    <w:pPr>
      <w:ind w:left="720"/>
      <w:contextualSpacing/>
    </w:pPr>
  </w:style>
  <w:style w:type="paragraph" w:styleId="a4">
    <w:name w:val="Normal (Web)"/>
    <w:basedOn w:val="a"/>
    <w:uiPriority w:val="99"/>
    <w:rsid w:val="006E6449"/>
    <w:pPr>
      <w:suppressAutoHyphens w:val="0"/>
      <w:spacing w:before="280" w:after="280"/>
    </w:pPr>
  </w:style>
  <w:style w:type="paragraph" w:customStyle="1" w:styleId="ConsPlusNormal">
    <w:name w:val="ConsPlusNormal"/>
    <w:uiPriority w:val="99"/>
    <w:rsid w:val="00604A89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5">
    <w:name w:val="No Spacing"/>
    <w:uiPriority w:val="99"/>
    <w:qFormat/>
    <w:rsid w:val="00555071"/>
    <w:rPr>
      <w:lang w:eastAsia="en-US"/>
    </w:rPr>
  </w:style>
  <w:style w:type="paragraph" w:customStyle="1" w:styleId="a6">
    <w:name w:val="Таблицы (моноширинный)"/>
    <w:basedOn w:val="a"/>
    <w:next w:val="a"/>
    <w:uiPriority w:val="99"/>
    <w:rsid w:val="0055507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FontStyle35">
    <w:name w:val="Font Style35"/>
    <w:uiPriority w:val="99"/>
    <w:rsid w:val="004D6A11"/>
    <w:rPr>
      <w:rFonts w:ascii="Tahoma" w:hAnsi="Tahoma"/>
      <w:b/>
      <w:color w:val="000000"/>
      <w:sz w:val="18"/>
    </w:rPr>
  </w:style>
  <w:style w:type="character" w:customStyle="1" w:styleId="apple-style-span">
    <w:name w:val="apple-style-span"/>
    <w:uiPriority w:val="99"/>
    <w:rsid w:val="0080484D"/>
  </w:style>
  <w:style w:type="character" w:styleId="a7">
    <w:name w:val="Hyperlink"/>
    <w:basedOn w:val="a0"/>
    <w:uiPriority w:val="99"/>
    <w:rsid w:val="003A1B8C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953CA3"/>
    <w:rPr>
      <w:rFonts w:cs="Times New Roman"/>
      <w:color w:val="800080"/>
      <w:u w:val="single"/>
    </w:rPr>
  </w:style>
  <w:style w:type="character" w:customStyle="1" w:styleId="FontStyle36">
    <w:name w:val="Font Style36"/>
    <w:uiPriority w:val="99"/>
    <w:rsid w:val="0093508C"/>
    <w:rPr>
      <w:rFonts w:ascii="Tahoma" w:hAnsi="Tahoma"/>
      <w:color w:val="000000"/>
      <w:sz w:val="20"/>
    </w:rPr>
  </w:style>
  <w:style w:type="character" w:customStyle="1" w:styleId="a9">
    <w:name w:val="Цветовое выделение"/>
    <w:uiPriority w:val="99"/>
    <w:rsid w:val="00726B63"/>
    <w:rPr>
      <w:b/>
      <w:color w:val="26282F"/>
    </w:rPr>
  </w:style>
  <w:style w:type="paragraph" w:customStyle="1" w:styleId="ConsNonformat">
    <w:name w:val="ConsNonformat"/>
    <w:uiPriority w:val="99"/>
    <w:rsid w:val="00645A22"/>
    <w:pPr>
      <w:suppressAutoHyphens/>
    </w:pPr>
    <w:rPr>
      <w:rFonts w:ascii="Courier New" w:hAnsi="Courier New"/>
      <w:sz w:val="16"/>
      <w:szCs w:val="20"/>
      <w:lang w:eastAsia="ar-SA"/>
    </w:rPr>
  </w:style>
  <w:style w:type="character" w:customStyle="1" w:styleId="aa">
    <w:name w:val="Гипертекстовая ссылка"/>
    <w:uiPriority w:val="99"/>
    <w:rsid w:val="00645A22"/>
    <w:rPr>
      <w:color w:val="106BBE"/>
    </w:rPr>
  </w:style>
  <w:style w:type="paragraph" w:customStyle="1" w:styleId="ab">
    <w:name w:val="??? ?????????"/>
    <w:uiPriority w:val="99"/>
    <w:rsid w:val="007E40BA"/>
    <w:pPr>
      <w:suppressAutoHyphens/>
      <w:overflowPunct w:val="0"/>
      <w:autoSpaceDE w:val="0"/>
      <w:textAlignment w:val="baseline"/>
    </w:pPr>
    <w:rPr>
      <w:szCs w:val="20"/>
      <w:lang w:eastAsia="ar-SA"/>
    </w:rPr>
  </w:style>
  <w:style w:type="paragraph" w:customStyle="1" w:styleId="Style19">
    <w:name w:val="Style19"/>
    <w:basedOn w:val="a"/>
    <w:uiPriority w:val="99"/>
    <w:rsid w:val="007E40BA"/>
    <w:pPr>
      <w:widowControl w:val="0"/>
      <w:suppressAutoHyphens w:val="0"/>
      <w:autoSpaceDE w:val="0"/>
      <w:autoSpaceDN w:val="0"/>
      <w:adjustRightInd w:val="0"/>
    </w:pPr>
    <w:rPr>
      <w:rFonts w:ascii="Tahoma" w:hAnsi="Tahoma" w:cs="Tahoma"/>
      <w:lang w:eastAsia="ru-RU"/>
    </w:rPr>
  </w:style>
  <w:style w:type="paragraph" w:customStyle="1" w:styleId="Style15">
    <w:name w:val="Style15"/>
    <w:basedOn w:val="a"/>
    <w:uiPriority w:val="99"/>
    <w:rsid w:val="007E40BA"/>
    <w:pPr>
      <w:widowControl w:val="0"/>
      <w:suppressAutoHyphens w:val="0"/>
      <w:autoSpaceDE w:val="0"/>
      <w:autoSpaceDN w:val="0"/>
      <w:adjustRightInd w:val="0"/>
    </w:pPr>
    <w:rPr>
      <w:rFonts w:ascii="Tahoma" w:hAnsi="Tahoma" w:cs="Tahoma"/>
      <w:lang w:eastAsia="ru-RU"/>
    </w:rPr>
  </w:style>
  <w:style w:type="character" w:customStyle="1" w:styleId="c2">
    <w:name w:val="c2"/>
    <w:basedOn w:val="a0"/>
    <w:uiPriority w:val="99"/>
    <w:rsid w:val="009559D3"/>
    <w:rPr>
      <w:rFonts w:cs="Times New Roman"/>
    </w:rPr>
  </w:style>
  <w:style w:type="paragraph" w:customStyle="1" w:styleId="ac">
    <w:name w:val="Стиль"/>
    <w:uiPriority w:val="99"/>
    <w:rsid w:val="00DB073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numbering" w:customStyle="1" w:styleId="1">
    <w:name w:val="Стиль1"/>
    <w:rsid w:val="00F23479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12604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18</Pages>
  <Words>5815</Words>
  <Characters>45634</Characters>
  <Application>Microsoft Office Word</Application>
  <DocSecurity>0</DocSecurity>
  <Lines>380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32</cp:revision>
  <cp:lastPrinted>2015-12-10T05:34:00Z</cp:lastPrinted>
  <dcterms:created xsi:type="dcterms:W3CDTF">2015-10-08T10:50:00Z</dcterms:created>
  <dcterms:modified xsi:type="dcterms:W3CDTF">2015-12-16T15:46:00Z</dcterms:modified>
</cp:coreProperties>
</file>